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Default Extension="png" ContentType="image/png"/>
  <Default Extension="jpg" ContentType="image/jp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2"/>
          <w:szCs w:val="32"/>
        </w:rPr>
        <w:jc w:val="center"/>
        <w:spacing w:before="54"/>
        <w:ind w:left="2940" w:right="3262"/>
      </w:pP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K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HE</w:t>
      </w:r>
      <w:r>
        <w:rPr>
          <w:rFonts w:cs="Arial" w:hAnsi="Arial" w:eastAsia="Arial" w:ascii="Arial"/>
          <w:b/>
          <w:spacing w:val="-6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H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T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8" w:right="39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ssed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score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8" w:right="40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sk: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ce.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8" w:right="6112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118" w:right="3127"/>
        <w:sectPr>
          <w:pgNumType w:start="1"/>
          <w:pgMar w:footer="1458" w:header="0" w:top="1420" w:bottom="280" w:left="1680" w:right="1360"/>
          <w:footerReference w:type="default" r:id="rId4"/>
          <w:pgSz w:w="11920" w:h="16840"/>
        </w:sectPr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hyperlink r:id="rId5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w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w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w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oti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v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ati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d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a.o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g.au</w:t>
        </w:r>
      </w:hyperlink>
    </w:p>
    <w:p>
      <w:pPr>
        <w:rPr>
          <w:rFonts w:cs="Arial" w:hAnsi="Arial" w:eastAsia="Arial" w:ascii="Arial"/>
          <w:sz w:val="32"/>
          <w:szCs w:val="32"/>
        </w:rPr>
        <w:jc w:val="center"/>
        <w:spacing w:before="54"/>
        <w:ind w:left="3679" w:right="3999"/>
      </w:pP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Credits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8" w:lineRule="exact" w:line="500"/>
        <w:ind w:left="118" w:right="179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180"/>
        <w:ind w:left="118"/>
      </w:pPr>
      <w:r>
        <w:rPr>
          <w:rFonts w:cs="Arial" w:hAnsi="Arial" w:eastAsia="Arial" w:ascii="Arial"/>
          <w:spacing w:val="-4"/>
          <w:w w:val="100"/>
          <w:position w:val="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omp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           </w:t>
      </w:r>
      <w:r>
        <w:rPr>
          <w:rFonts w:cs="Arial" w:hAnsi="Arial" w:eastAsia="Arial" w:ascii="Arial"/>
          <w:spacing w:val="59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son</w:t>
      </w:r>
      <w:r>
        <w:rPr>
          <w:rFonts w:cs="Arial" w:hAnsi="Arial" w:eastAsia="Arial" w:ascii="Arial"/>
          <w:spacing w:val="-4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position w:val="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son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hris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h)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 w:right="594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83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 w:right="604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16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'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$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Je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Franti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 w:right="5581"/>
        <w:sectPr>
          <w:pgMar w:header="0" w:footer="1458" w:top="1420" w:bottom="280" w:left="1680" w:right="1360"/>
          <w:pgSz w:w="11920" w:h="1684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………4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0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………7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0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TIVE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TIVE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………11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0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………25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39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18" w:right="386"/>
        <w:sectPr>
          <w:pgMar w:header="0" w:footer="1458" w:top="1560" w:bottom="280" w:left="1580" w:right="1360"/>
          <w:pgSz w:w="11920" w:h="16840"/>
        </w:sectPr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spacing w:val="2"/>
          <w:w w:val="100"/>
          <w:sz w:val="28"/>
          <w:szCs w:val="28"/>
        </w:rPr>
        <w:t>A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KE</w:t>
      </w:r>
      <w:r>
        <w:rPr>
          <w:rFonts w:cs="Arial" w:hAnsi="Arial" w:eastAsia="Arial" w:ascii="Arial"/>
          <w:spacing w:val="54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H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H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OT</w:t>
      </w:r>
      <w:r>
        <w:rPr>
          <w:rFonts w:cs="Arial" w:hAnsi="Arial" w:eastAsia="Arial" w:ascii="Arial"/>
          <w:spacing w:val="-17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/>
        <w:ind w:left="3137" w:right="3457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To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he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eac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er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2562" w:right="245" w:hanging="2201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</w:t>
      </w:r>
      <w:r>
        <w:rPr>
          <w:rFonts w:cs="Arial" w:hAnsi="Arial" w:eastAsia="Arial" w:ascii="Arial"/>
          <w:i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7,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62" w:right="244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around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62" w:right="242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62" w:right="24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62" w:right="246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ve,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62" w:right="24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hinking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rese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areness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562" w:right="247"/>
        <w:sectPr>
          <w:pgMar w:header="0" w:footer="1458" w:top="1560" w:bottom="280" w:left="1680" w:right="1360"/>
          <w:pgSz w:w="11920" w:h="16840"/>
        </w:sectPr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presented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amounts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order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662" w:right="245" w:hanging="2552"/>
      </w:pP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</w:t>
      </w:r>
      <w:r>
        <w:rPr>
          <w:rFonts w:cs="Arial" w:hAnsi="Arial" w:eastAsia="Arial" w:ascii="Arial"/>
          <w:i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662" w:right="246" w:hanging="2552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</w:t>
      </w:r>
      <w:r>
        <w:rPr>
          <w:rFonts w:cs="Arial" w:hAnsi="Arial" w:eastAsia="Arial" w:ascii="Arial"/>
          <w:i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ethods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tabs>
          <w:tab w:pos="3700" w:val="left"/>
        </w:tabs>
        <w:jc w:val="left"/>
        <w:spacing w:before="97" w:lineRule="auto" w:line="275"/>
        <w:ind w:left="3711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1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omly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tLeast" w:line="500"/>
        <w:ind w:left="2662" w:right="1306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someone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7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7"/>
        <w:ind w:left="2662" w:right="248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66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atch’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aths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</w:p>
    <w:p>
      <w:pPr>
        <w:rPr>
          <w:rFonts w:cs="Arial" w:hAnsi="Arial" w:eastAsia="Arial" w:ascii="Arial"/>
          <w:sz w:val="22"/>
          <w:szCs w:val="22"/>
        </w:rPr>
        <w:tabs>
          <w:tab w:pos="3700" w:val="left"/>
        </w:tabs>
        <w:jc w:val="left"/>
        <w:spacing w:before="97" w:lineRule="auto" w:line="275"/>
        <w:ind w:left="3711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1"/>
        <w:ind w:left="266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7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0" w:right="743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e…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/>
        <w:ind w:left="110" w:right="245"/>
        <w:sectPr>
          <w:pgMar w:header="0" w:footer="1458" w:top="1560" w:bottom="280" w:left="1580" w:right="1360"/>
          <w:pgSz w:w="11920" w:h="1684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cerns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11"/>
          <w:szCs w:val="11"/>
        </w:rPr>
        <w:jc w:val="left"/>
        <w:spacing w:before="2" w:lineRule="exact" w:line="100"/>
      </w:pPr>
      <w:r>
        <w:pict>
          <v:group style="position:absolute;margin-left:79.104pt;margin-top:754.536pt;width:426.43pt;height:0pt;mso-position-horizontal-relative:page;mso-position-vertical-relative:page;z-index:-3105" coordorigin="1582,15091" coordsize="8529,0">
            <v:shape style="position:absolute;left:1582;top:15091;width:8529;height:0" coordorigin="1582,15091" coordsize="8529,0" path="m1582,15091l10111,15091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729.46pt;width:426.43pt;height:0pt;mso-position-horizontal-relative:page;mso-position-vertical-relative:page;z-index:-3106" coordorigin="1582,14589" coordsize="8529,0">
            <v:shape style="position:absolute;left:1582;top:14589;width:8529;height:0" coordorigin="1582,14589" coordsize="8529,0" path="m1582,14589l10111,14589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704.26pt;width:426.43pt;height:0pt;mso-position-horizontal-relative:page;mso-position-vertical-relative:page;z-index:-3107" coordorigin="1582,14085" coordsize="8529,0">
            <v:shape style="position:absolute;left:1582;top:14085;width:8529;height:0" coordorigin="1582,14085" coordsize="8529,0" path="m1582,14085l10111,14085e" filled="f" stroked="t" strokeweight="0.58004pt" strokecolor="#000000">
              <v:path arrowok="t"/>
            </v:shape>
            <w10:wrap type="none"/>
          </v:group>
        </w:pict>
      </w:r>
      <w:r>
        <w:pict>
          <v:group style="position:absolute;margin-left:79.104pt;margin-top:679.06pt;width:426.43pt;height:0pt;mso-position-horizontal-relative:page;mso-position-vertical-relative:page;z-index:-3108" coordorigin="1582,13581" coordsize="8529,0">
            <v:shape style="position:absolute;left:1582;top:13581;width:8529;height:0" coordorigin="1582,13581" coordsize="8529,0" path="m1582,13581l10111,13581e" filled="f" stroked="t" strokeweight="0.58004pt" strokecolor="#000000">
              <v:path arrowok="t"/>
            </v:shape>
            <w10:wrap type="none"/>
          </v:group>
        </w:pict>
      </w:r>
      <w:r>
        <w:pict>
          <v:group style="position:absolute;margin-left:79.104pt;margin-top:653.95pt;width:426.43pt;height:0pt;mso-position-horizontal-relative:page;mso-position-vertical-relative:page;z-index:-3109" coordorigin="1582,13079" coordsize="8529,0">
            <v:shape style="position:absolute;left:1582;top:13079;width:8529;height:0" coordorigin="1582,13079" coordsize="8529,0" path="m1582,13079l10111,13079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628.75pt;width:426.43pt;height:0pt;mso-position-horizontal-relative:page;mso-position-vertical-relative:page;z-index:-3110" coordorigin="1582,12575" coordsize="8529,0">
            <v:shape style="position:absolute;left:1582;top:12575;width:8529;height:0" coordorigin="1582,12575" coordsize="8529,0" path="m1582,12575l10111,12575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603.67pt;width:426.43pt;height:0pt;mso-position-horizontal-relative:page;mso-position-vertical-relative:page;z-index:-3111" coordorigin="1582,12073" coordsize="8529,0">
            <v:shape style="position:absolute;left:1582;top:12073;width:8529;height:0" coordorigin="1582,12073" coordsize="8529,0" path="m1582,12073l10111,12073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578.47pt;width:426.43pt;height:0pt;mso-position-horizontal-relative:page;mso-position-vertical-relative:page;z-index:-3112" coordorigin="1582,11569" coordsize="8529,0">
            <v:shape style="position:absolute;left:1582;top:11569;width:8529;height:0" coordorigin="1582,11569" coordsize="8529,0" path="m1582,11569l10111,11569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553.39pt;width:426.43pt;height:0pt;mso-position-horizontal-relative:page;mso-position-vertical-relative:page;z-index:-3113" coordorigin="1582,11068" coordsize="8529,0">
            <v:shape style="position:absolute;left:1582;top:11068;width:8529;height:0" coordorigin="1582,11068" coordsize="8529,0" path="m1582,11068l10111,11068e" filled="f" stroked="t" strokeweight="0.58004pt" strokecolor="#000000">
              <v:path arrowok="t"/>
            </v:shape>
            <w10:wrap type="none"/>
          </v:group>
        </w:pict>
      </w:r>
      <w:r>
        <w:pict>
          <v:group style="position:absolute;margin-left:79.104pt;margin-top:528.19pt;width:426.43pt;height:0pt;mso-position-horizontal-relative:page;mso-position-vertical-relative:page;z-index:-3114" coordorigin="1582,10564" coordsize="8529,0">
            <v:shape style="position:absolute;left:1582;top:10564;width:8529;height:0" coordorigin="1582,10564" coordsize="8529,0" path="m1582,10564l10111,10564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502.99pt;width:426.43pt;height:0pt;mso-position-horizontal-relative:page;mso-position-vertical-relative:page;z-index:-3115" coordorigin="1582,10060" coordsize="8529,0">
            <v:shape style="position:absolute;left:1582;top:10060;width:8529;height:0" coordorigin="1582,10060" coordsize="8529,0" path="m1582,10060l10111,10060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477.91pt;width:426.43pt;height:0pt;mso-position-horizontal-relative:page;mso-position-vertical-relative:page;z-index:-3116" coordorigin="1582,9558" coordsize="8529,0">
            <v:shape style="position:absolute;left:1582;top:9558;width:8529;height:0" coordorigin="1582,9558" coordsize="8529,0" path="m1582,9558l10111,9558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79.104pt;margin-top:452.69pt;width:426.43pt;height:0pt;mso-position-horizontal-relative:page;mso-position-vertical-relative:page;z-index:-3117" coordorigin="1582,9054" coordsize="8529,0">
            <v:shape style="position:absolute;left:1582;top:9054;width:8529;height:0" coordorigin="1582,9054" coordsize="8529,0" path="m1582,9054l10111,9054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79.104pt;margin-top:427.61pt;width:426.43pt;height:0pt;mso-position-horizontal-relative:page;mso-position-vertical-relative:page;z-index:-3118" coordorigin="1582,8552" coordsize="8529,0">
            <v:shape style="position:absolute;left:1582;top:8552;width:8529;height:0" coordorigin="1582,8552" coordsize="8529,0" path="m1582,8552l10111,8552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402.41pt;width:426.43pt;height:0pt;mso-position-horizontal-relative:page;mso-position-vertical-relative:page;z-index:-3119" coordorigin="1582,8048" coordsize="8529,0">
            <v:shape style="position:absolute;left:1582;top:8048;width:8529;height:0" coordorigin="1582,8048" coordsize="8529,0" path="m1582,8048l10111,8048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79.104pt;margin-top:377.33pt;width:426.43pt;height:0pt;mso-position-horizontal-relative:page;mso-position-vertical-relative:page;z-index:-3120" coordorigin="1582,7547" coordsize="8529,0">
            <v:shape style="position:absolute;left:1582;top:7547;width:8529;height:0" coordorigin="1582,7547" coordsize="8529,0" path="m1582,7547l10111,7547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352.13pt;width:426.43pt;height:0pt;mso-position-horizontal-relative:page;mso-position-vertical-relative:page;z-index:-3121" coordorigin="1582,7043" coordsize="8529,0">
            <v:shape style="position:absolute;left:1582;top:7043;width:8529;height:0" coordorigin="1582,7043" coordsize="8529,0" path="m1582,7043l10111,7043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79.104pt;margin-top:326.93pt;width:426.43pt;height:0pt;mso-position-horizontal-relative:page;mso-position-vertical-relative:page;z-index:-3122" coordorigin="1582,6539" coordsize="8529,0">
            <v:shape style="position:absolute;left:1582;top:6539;width:8529;height:0" coordorigin="1582,6539" coordsize="8529,0" path="m1582,6539l10111,6539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79.104pt;margin-top:301.85pt;width:426.43pt;height:0pt;mso-position-horizontal-relative:page;mso-position-vertical-relative:page;z-index:-3123" coordorigin="1582,6037" coordsize="8529,0">
            <v:shape style="position:absolute;left:1582;top:6037;width:8529;height:0" coordorigin="1582,6037" coordsize="8529,0" path="m1582,6037l10111,6037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79.104pt;margin-top:276.62pt;width:426.43pt;height:0pt;mso-position-horizontal-relative:page;mso-position-vertical-relative:page;z-index:-3124" coordorigin="1582,5532" coordsize="8529,0">
            <v:shape style="position:absolute;left:1582;top:5532;width:8529;height:0" coordorigin="1582,5532" coordsize="8529,0" path="m1582,5532l10111,5532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79.104pt;margin-top:251.54pt;width:426.43pt;height:0pt;mso-position-horizontal-relative:page;mso-position-vertical-relative:page;z-index:-3125" coordorigin="1582,5031" coordsize="8529,0">
            <v:shape style="position:absolute;left:1582;top:5031;width:8529;height:0" coordorigin="1582,5031" coordsize="8529,0" path="m1582,5031l10111,5031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226.34pt;width:426.43pt;height:0pt;mso-position-horizontal-relative:page;mso-position-vertical-relative:page;z-index:-3126" coordorigin="1582,4527" coordsize="8529,0">
            <v:shape style="position:absolute;left:1582;top:4527;width:8529;height:0" coordorigin="1582,4527" coordsize="8529,0" path="m1582,4527l10111,4527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201.26pt;width:426.43pt;height:0pt;mso-position-horizontal-relative:page;mso-position-vertical-relative:page;z-index:-3127" coordorigin="1582,4025" coordsize="8529,0">
            <v:shape style="position:absolute;left:1582;top:4025;width:8529;height:0" coordorigin="1582,4025" coordsize="8529,0" path="m1582,4025l10111,4025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176.06pt;width:426.43pt;height:0pt;mso-position-horizontal-relative:page;mso-position-vertical-relative:page;z-index:-3128" coordorigin="1582,3521" coordsize="8529,0">
            <v:shape style="position:absolute;left:1582;top:3521;width:8529;height:0" coordorigin="1582,3521" coordsize="8529,0" path="m1582,3521l10111,3521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9.104pt;margin-top:150.86pt;width:426.43pt;height:0pt;mso-position-horizontal-relative:page;mso-position-vertical-relative:page;z-index:-3129" coordorigin="1582,3017" coordsize="8529,0">
            <v:shape style="position:absolute;left:1582;top:3017;width:8529;height:0" coordorigin="1582,3017" coordsize="8529,0" path="m1582,3017l10111,3017e" filled="f" stroked="t" strokeweight="0.58pt" strokecolor="#000000">
              <v:path arrowok="t"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 w:lineRule="exact" w:line="260"/>
        <w:ind w:left="3793" w:right="4331"/>
      </w:pP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No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/>
        <w:sectPr>
          <w:pgMar w:footer="0" w:header="0" w:top="1560" w:bottom="280" w:left="1680" w:right="1360"/>
          <w:footerReference w:type="default" r:id="rId6"/>
          <w:pgSz w:w="11920" w:h="16840"/>
        </w:sectPr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</w:t>
      </w:r>
      <w:r>
        <w:rPr>
          <w:rFonts w:cs="Arial" w:hAnsi="Arial" w:eastAsia="Arial" w:ascii="Arial"/>
          <w:b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75"/>
        <w:ind w:left="3717" w:right="4034"/>
      </w:pP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odule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lineRule="exact" w:line="360"/>
        <w:ind w:left="1730" w:right="2055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Start</w:t>
      </w:r>
      <w:r>
        <w:rPr>
          <w:rFonts w:cs="Arial" w:hAnsi="Arial" w:eastAsia="Arial" w:ascii="Arial"/>
          <w:b/>
          <w:spacing w:val="-7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hi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k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ng</w:t>
      </w:r>
      <w:r>
        <w:rPr>
          <w:rFonts w:cs="Arial" w:hAnsi="Arial" w:eastAsia="Arial" w:ascii="Arial"/>
          <w:b/>
          <w:spacing w:val="-12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(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-6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P</w:t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esent</w:t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ti</w:t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n)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  <w:sectPr>
          <w:pgNumType w:start="7"/>
          <w:pgMar w:footer="1458" w:header="0" w:top="1400" w:bottom="280" w:left="1680" w:right="1360"/>
          <w:footerReference w:type="default" r:id="rId7"/>
          <w:pgSz w:w="11920" w:h="16840"/>
        </w:sectPr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26" w:right="-38" w:firstLine="96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o:</w:t>
      </w:r>
    </w:p>
    <w:p>
      <w:pPr>
        <w:rPr>
          <w:rFonts w:cs="Arial" w:hAnsi="Arial" w:eastAsia="Arial" w:ascii="Arial"/>
          <w:sz w:val="22"/>
          <w:szCs w:val="22"/>
        </w:rPr>
        <w:tabs>
          <w:tab w:pos="720" w:val="left"/>
        </w:tabs>
        <w:jc w:val="left"/>
        <w:spacing w:before="6" w:lineRule="exact" w:line="240"/>
        <w:ind w:left="720" w:right="251" w:hanging="360"/>
        <w:sectPr>
          <w:type w:val="continuous"/>
          <w:pgSz w:w="11920" w:h="16840"/>
          <w:pgMar w:top="1420" w:bottom="280" w:left="1680" w:right="1360"/>
          <w:cols w:num="2" w:equalWidth="off">
            <w:col w:w="1782" w:space="780"/>
            <w:col w:w="6318"/>
          </w:cols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39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Ta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hot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57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5"/>
              <w:ind w:left="113" w:right="5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T”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actua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es.</w:t>
            </w:r>
          </w:p>
        </w:tc>
      </w:tr>
      <w:tr>
        <w:trPr>
          <w:trHeight w:val="353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0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113"/>
            </w:pP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d.</w:t>
            </w:r>
          </w:p>
        </w:tc>
      </w:tr>
      <w:tr>
        <w:trPr>
          <w:trHeight w:val="1222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5"/>
              <w:ind w:left="113" w:right="4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807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2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  <w:u w:val="single" w:color="00000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k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d.</w:t>
            </w:r>
          </w:p>
        </w:tc>
      </w:tr>
      <w:tr>
        <w:trPr>
          <w:trHeight w:val="1260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4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scuss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around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dream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some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</w:tbl>
    <w:p>
      <w:pPr>
        <w:sectPr>
          <w:type w:val="continuous"/>
          <w:pgSz w:w="11920" w:h="16840"/>
          <w:pgMar w:top="1420" w:bottom="280" w:left="1680" w:right="1360"/>
        </w:sectPr>
      </w:pPr>
    </w:p>
    <w:p>
      <w:pPr>
        <w:rPr>
          <w:rFonts w:cs="Arial" w:hAnsi="Arial" w:eastAsia="Arial" w:ascii="Arial"/>
          <w:sz w:val="24"/>
          <w:szCs w:val="24"/>
        </w:rPr>
        <w:jc w:val="left"/>
        <w:spacing w:before="75" w:lineRule="exact" w:line="260"/>
        <w:ind w:left="392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-3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65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4"/>
              <w:ind w:left="113" w:right="7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642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8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8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8" w:lineRule="auto" w:line="273"/>
              <w:ind w:left="113" w:right="7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514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9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9" w:lineRule="auto" w:line="275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some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nk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some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Works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553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4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rks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ask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n.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39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6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(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uring/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TA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SHOT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pr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-3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tion)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59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6"/>
              <w:ind w:left="113" w:right="5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514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6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516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6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6" w:lineRule="auto" w:line="276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rks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some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s.</w:t>
            </w:r>
          </w:p>
        </w:tc>
      </w:tr>
      <w:tr>
        <w:trPr>
          <w:trHeight w:val="969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s.</w:t>
            </w:r>
          </w:p>
        </w:tc>
      </w:tr>
    </w:tbl>
    <w:p>
      <w:pPr>
        <w:sectPr>
          <w:pgMar w:header="0" w:footer="1458" w:top="1400" w:bottom="280" w:left="1680" w:right="1360"/>
          <w:pgSz w:w="11920" w:h="16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/>
        <w:ind w:left="3566" w:right="3786"/>
      </w:pP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Mess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ges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18"/>
        <w:sectPr>
          <w:pgMar w:header="0" w:footer="1458" w:top="1560" w:bottom="280" w:left="1580" w:right="1360"/>
          <w:pgSz w:w="11920" w:h="16840"/>
        </w:sectPr>
      </w:pPr>
      <w:r>
        <w:pict>
          <v:shape type="#_x0000_t202" style="position:absolute;margin-left:84.334pt;margin-top:12.4279pt;width:427.066pt;height:596.216pt;mso-position-horizontal-relative:page;mso-position-vertical-relative:paragraph;z-index:-310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nee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ure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succ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ss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arn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853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ep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ard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ork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ot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ers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can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erence?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ush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erco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5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can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ce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ces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can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</w:tr>
                  <w:tr>
                    <w:trPr>
                      <w:trHeight w:val="852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cons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ces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ep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ome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sks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ng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oth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easy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es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9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oth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850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erance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w</w:t>
                        </w:r>
                      </w:p>
                    </w:tc>
                  </w:tr>
                  <w:tr>
                    <w:trPr>
                      <w:trHeight w:val="852" w:hRule="exact"/>
                    </w:trPr>
                    <w:tc>
                      <w:tcPr>
                        <w:tcW w:w="42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1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 w:lineRule="exact" w:line="360"/>
        <w:ind w:left="3877" w:right="4324"/>
      </w:pP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R</w:t>
      </w:r>
      <w:r>
        <w:rPr>
          <w:rFonts w:cs="Arial" w:hAnsi="Arial" w:eastAsia="Arial" w:ascii="Arial"/>
          <w:b/>
          <w:spacing w:val="4"/>
          <w:w w:val="99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-5"/>
          <w:w w:val="99"/>
          <w:position w:val="-1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i</w:t>
      </w:r>
      <w:r>
        <w:rPr>
          <w:rFonts w:cs="Arial" w:hAnsi="Arial" w:eastAsia="Arial" w:ascii="Arial"/>
          <w:b/>
          <w:spacing w:val="-2"/>
          <w:w w:val="99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9" w:hRule="exact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nz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</w:tc>
      </w:tr>
      <w:tr>
        <w:trPr>
          <w:trHeight w:val="2794" w:hRule="exact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hris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</w:tc>
      </w:tr>
      <w:tr>
        <w:trPr>
          <w:trHeight w:val="2540" w:hRule="exact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exact" w:line="240"/>
              <w:ind w:left="102" w:right="27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asto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cator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</w:tc>
      </w:tr>
      <w:tr>
        <w:trPr>
          <w:trHeight w:val="2792" w:hRule="exact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</w:tc>
      </w:tr>
      <w:tr>
        <w:trPr>
          <w:trHeight w:val="1529" w:hRule="exact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</w:tc>
      </w:tr>
    </w:tbl>
    <w:p>
      <w:pPr>
        <w:rPr>
          <w:rFonts w:cs="Arial" w:hAnsi="Arial" w:eastAsia="Arial" w:ascii="Arial"/>
          <w:sz w:val="22"/>
          <w:szCs w:val="22"/>
        </w:rPr>
        <w:jc w:val="left"/>
        <w:spacing w:before="78"/>
        <w:ind w:left="318"/>
        <w:sectPr>
          <w:pgMar w:footer="0" w:header="0" w:top="1560" w:bottom="280" w:left="1480" w:right="1040"/>
          <w:footerReference w:type="default" r:id="rId8"/>
          <w:pgSz w:w="11920" w:h="16840"/>
        </w:sectPr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</w:t>
      </w:r>
      <w:r>
        <w:rPr>
          <w:rFonts w:cs="Arial" w:hAnsi="Arial" w:eastAsia="Arial" w:ascii="Arial"/>
          <w:b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3817" w:right="4034"/>
      </w:pP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odule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2008" w:right="2234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Posit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Risk</w:t>
      </w:r>
      <w:r>
        <w:rPr>
          <w:rFonts w:cs="Arial" w:hAnsi="Arial" w:eastAsia="Arial" w:ascii="Arial"/>
          <w:b/>
          <w:spacing w:val="-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v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Nega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Ri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k?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18" w:right="52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18" w:right="401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i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i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course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groups,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18" w:right="395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i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18" w:right="403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ntend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i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18" w:right="399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comes.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pressur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18" w:right="398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i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ardous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2"/>
          <w:szCs w:val="22"/>
        </w:rPr>
        <w:jc w:val="left"/>
        <w:spacing w:before="1" w:lineRule="exact" w:line="220"/>
        <w:sectPr>
          <w:pgNumType w:start="11"/>
          <w:pgMar w:footer="1458" w:header="0" w:top="1560" w:bottom="280" w:left="1580" w:right="1360"/>
          <w:footerReference w:type="default" r:id="rId9"/>
          <w:pgSz w:w="11920" w:h="1684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0" w:right="-38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o: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before="1" w:lineRule="auto" w:line="275"/>
        <w:ind w:left="1049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before="61" w:lineRule="auto" w:line="275"/>
        <w:ind w:left="1049" w:right="245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before="61" w:lineRule="auto" w:line="277"/>
        <w:ind w:left="1049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9"/>
        <w:ind w:left="68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before="97" w:lineRule="auto" w:line="276"/>
        <w:ind w:left="1049" w:right="246" w:hanging="360"/>
        <w:sectPr>
          <w:type w:val="continuous"/>
          <w:pgSz w:w="11920" w:h="16840"/>
          <w:pgMar w:top="1420" w:bottom="280" w:left="1580" w:right="1360"/>
          <w:cols w:num="2" w:equalWidth="off">
            <w:col w:w="1066" w:space="1596"/>
            <w:col w:w="6318"/>
          </w:cols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392" w:right="-56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sectPr>
          <w:pgMar w:header="0" w:footer="1458" w:top="1400" w:bottom="280" w:left="1680" w:right="1360"/>
          <w:pgSz w:w="11920" w:h="16840"/>
          <w:cols w:num="2" w:equalWidth="off">
            <w:col w:w="1780" w:space="782"/>
            <w:col w:w="6318"/>
          </w:cols>
        </w:sectPr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Life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W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itho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Ris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k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68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5"/>
              <w:ind w:left="113" w:right="4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erent</w:t>
            </w:r>
            <w:r>
              <w:rPr>
                <w:rFonts w:cs="Arial" w:hAnsi="Arial" w:eastAsia="Arial" w:ascii="Arial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224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8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8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8" w:lineRule="auto" w:line="275"/>
              <w:ind w:left="113" w:right="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cate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ds.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es.</w:t>
            </w:r>
          </w:p>
        </w:tc>
      </w:tr>
      <w:tr>
        <w:trPr>
          <w:trHeight w:val="932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8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8" w:lineRule="auto" w:line="275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been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arly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260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e:</w:t>
            </w:r>
          </w:p>
        </w:tc>
      </w:tr>
    </w:tbl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left"/>
        <w:ind w:left="3282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6"/>
        <w:ind w:left="3611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58" w:lineRule="auto" w:line="276"/>
        <w:ind w:left="361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s?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0" w:lineRule="auto" w:line="276"/>
        <w:ind w:left="3611" w:right="246" w:hanging="360"/>
        <w:sectPr>
          <w:type w:val="continuous"/>
          <w:pgSz w:w="11920" w:h="16840"/>
          <w:pgMar w:top="1420" w:bottom="280" w:left="1680" w:right="136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uch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39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Good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1361" w:right="244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</w:t>
      </w:r>
      <w:r>
        <w:rPr>
          <w:rFonts w:cs="Arial" w:hAnsi="Arial" w:eastAsia="Arial" w:ascii="Arial"/>
          <w:i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s’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7"/>
        <w:ind w:left="3574" w:right="84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97" w:lineRule="auto" w:line="275"/>
        <w:ind w:left="3611" w:right="247" w:hanging="2933"/>
      </w:pP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</w:t>
      </w:r>
      <w:r>
        <w:rPr>
          <w:rFonts w:cs="Arial" w:hAnsi="Arial" w:eastAsia="Arial" w:ascii="Arial"/>
          <w:i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3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nz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6"/>
        <w:ind w:left="3611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spacing w:before="61"/>
        <w:ind w:left="3282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3245" w:right="3165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ind w:left="3282" w:right="248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great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ds)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6"/>
        <w:ind w:left="3611" w:right="245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ered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spacing w:before="64" w:lineRule="exact" w:line="240"/>
        <w:ind w:left="3282" w:right="249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s)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spacing w:lineRule="exact" w:line="240"/>
        <w:ind w:left="3282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spacing w:lineRule="exact" w:line="240"/>
        <w:ind w:left="3282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6"/>
        <w:ind w:left="3611" w:right="244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rks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 w:lineRule="exact" w:line="260"/>
        <w:ind w:left="392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Good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Ri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k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3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tion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76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2"/>
              <w:ind w:left="113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op</w:t>
            </w:r>
            <w:r>
              <w:rPr>
                <w:rFonts w:cs="Arial" w:hAnsi="Arial" w:eastAsia="Arial" w:ascii="Arial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s’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224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someone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eg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s)</w:t>
            </w:r>
          </w:p>
        </w:tc>
      </w:tr>
      <w:tr>
        <w:trPr>
          <w:trHeight w:val="350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11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934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4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some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group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2131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ack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other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proac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ckgroun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5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choose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k.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392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W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ords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of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In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pir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tion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57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5"/>
              <w:ind w:left="113" w:right="7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uce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es.</w:t>
            </w:r>
          </w:p>
        </w:tc>
      </w:tr>
      <w:tr>
        <w:trPr>
          <w:trHeight w:val="1513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e.)</w:t>
            </w:r>
          </w:p>
        </w:tc>
      </w:tr>
      <w:tr>
        <w:trPr>
          <w:trHeight w:val="1844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6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6" w:lineRule="auto" w:line="276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Works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Words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group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scuss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5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5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5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5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</w:p>
        </w:tc>
      </w:tr>
    </w:tbl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left"/>
        <w:spacing w:lineRule="exact" w:line="240"/>
        <w:ind w:left="3282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left"/>
        <w:spacing w:lineRule="auto" w:line="277"/>
        <w:ind w:left="3611" w:right="247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tabs>
          <w:tab w:pos="3740" w:val="left"/>
        </w:tabs>
        <w:jc w:val="both"/>
        <w:spacing w:before="77" w:lineRule="auto" w:line="276"/>
        <w:ind w:left="3751" w:right="248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</w:p>
    <w:p>
      <w:pPr>
        <w:rPr>
          <w:rFonts w:cs="Arial" w:hAnsi="Arial" w:eastAsia="Arial" w:ascii="Arial"/>
          <w:sz w:val="22"/>
          <w:szCs w:val="22"/>
        </w:rPr>
        <w:tabs>
          <w:tab w:pos="3740" w:val="left"/>
        </w:tabs>
        <w:jc w:val="both"/>
        <w:spacing w:before="60" w:lineRule="auto" w:line="276"/>
        <w:ind w:left="375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around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tabs>
          <w:tab w:pos="3740" w:val="left"/>
        </w:tabs>
        <w:jc w:val="both"/>
        <w:spacing w:before="60" w:lineRule="auto" w:line="276"/>
        <w:ind w:left="3751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ome.</w:t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532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69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2"/>
              <w:ind w:left="40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6"/>
              <w:ind w:left="113" w:right="3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640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11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nts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ory</w:t>
            </w:r>
            <w:r>
              <w:rPr>
                <w:rFonts w:cs="Arial" w:hAnsi="Arial" w:eastAsia="Arial" w:ascii="Arial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present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516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6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6" w:lineRule="auto" w:line="276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Works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ell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ory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urns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other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969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4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scuss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</w:tbl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50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      </w:t>
      </w:r>
      <w:r>
        <w:rPr>
          <w:rFonts w:cs="Arial" w:hAnsi="Arial" w:eastAsia="Arial" w:ascii="Arial"/>
          <w:b/>
          <w:i/>
          <w:spacing w:val="3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ord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Find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66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2"/>
              <w:ind w:left="40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5"/>
              <w:ind w:left="113" w:right="2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5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some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5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934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9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rks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Word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Find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ete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Arial" w:hAnsi="Arial" w:eastAsia="Arial" w:ascii="Arial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Arial" w:hAnsi="Arial" w:eastAsia="Arial" w:ascii="Arial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934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6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ords,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scuss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966" w:hRule="exact"/>
        </w:trPr>
        <w:tc>
          <w:tcPr>
            <w:tcW w:w="22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5"/>
              <w:ind w:left="113" w:right="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ord.</w:t>
            </w:r>
          </w:p>
        </w:tc>
      </w:tr>
    </w:tbl>
    <w:p>
      <w:pPr>
        <w:sectPr>
          <w:pgMar w:header="0" w:footer="1458" w:top="1400" w:bottom="280" w:left="1540" w:right="1360"/>
          <w:pgSz w:w="11920" w:h="16840"/>
        </w:sectPr>
      </w:pP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10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      </w:t>
      </w:r>
      <w:r>
        <w:rPr>
          <w:rFonts w:cs="Arial" w:hAnsi="Arial" w:eastAsia="Arial" w:ascii="Arial"/>
          <w:b/>
          <w:i/>
          <w:spacing w:val="3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2662" w:right="248" w:hanging="2552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           </w:t>
      </w:r>
      <w:r>
        <w:rPr>
          <w:rFonts w:cs="Arial" w:hAnsi="Arial" w:eastAsia="Arial" w:ascii="Arial"/>
          <w:i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0"/>
      </w:pP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           </w:t>
      </w:r>
      <w:r>
        <w:rPr>
          <w:rFonts w:cs="Arial" w:hAnsi="Arial" w:eastAsia="Arial" w:ascii="Arial"/>
          <w:i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7" w:lineRule="auto" w:line="276"/>
        <w:ind w:left="3711" w:right="24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</w:p>
    <w:p>
      <w:pPr>
        <w:rPr>
          <w:rFonts w:cs="Arial" w:hAnsi="Arial" w:eastAsia="Arial" w:ascii="Arial"/>
          <w:sz w:val="22"/>
          <w:szCs w:val="22"/>
        </w:rPr>
        <w:tabs>
          <w:tab w:pos="3700" w:val="left"/>
        </w:tabs>
        <w:jc w:val="both"/>
        <w:spacing w:before="60" w:lineRule="auto" w:line="276"/>
        <w:ind w:left="371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sion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Whe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process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3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tabs>
          <w:tab w:pos="3700" w:val="left"/>
        </w:tabs>
        <w:jc w:val="both"/>
        <w:spacing w:before="97" w:lineRule="auto" w:line="276"/>
        <w:ind w:left="3711" w:right="242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Just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nt’s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tabs>
          <w:tab w:pos="3700" w:val="left"/>
        </w:tabs>
        <w:jc w:val="both"/>
        <w:spacing w:before="60" w:lineRule="auto" w:line="276"/>
        <w:ind w:left="371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d.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each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0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7"/>
        <w:ind w:left="33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e?</w:t>
      </w:r>
    </w:p>
    <w:p>
      <w:pPr>
        <w:rPr>
          <w:rFonts w:cs="Arial" w:hAnsi="Arial" w:eastAsia="Arial" w:ascii="Arial"/>
          <w:sz w:val="22"/>
          <w:szCs w:val="22"/>
        </w:rPr>
        <w:tabs>
          <w:tab w:pos="3700" w:val="left"/>
        </w:tabs>
        <w:jc w:val="both"/>
        <w:spacing w:before="100" w:lineRule="auto" w:line="275"/>
        <w:ind w:left="3711" w:right="247" w:hanging="360"/>
        <w:sectPr>
          <w:pgMar w:header="0" w:footer="1458" w:top="1560" w:bottom="280" w:left="15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3.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77"/>
        <w:ind w:left="3574" w:right="429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8"/>
        <w:ind w:left="32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00"/>
        <w:ind w:left="32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97" w:lineRule="auto" w:line="275"/>
        <w:ind w:left="3611" w:right="249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6.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1"/>
        <w:ind w:left="32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p?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ask?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7"/>
        <w:ind w:left="32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00"/>
        <w:ind w:left="32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97" w:lineRule="auto" w:line="275"/>
        <w:ind w:left="3611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3" w:lineRule="auto" w:line="275"/>
        <w:ind w:left="3611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e/she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ardrobe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e/she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tabs>
          <w:tab w:pos="3660" w:val="left"/>
        </w:tabs>
        <w:jc w:val="both"/>
        <w:spacing w:before="63" w:lineRule="auto" w:line="276"/>
        <w:ind w:left="3611" w:right="244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/>
        <w:ind w:left="2908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ife</w:t>
      </w:r>
      <w:r>
        <w:rPr>
          <w:rFonts w:cs="Arial" w:hAnsi="Arial" w:eastAsia="Arial" w:ascii="Arial"/>
          <w:b/>
          <w:spacing w:val="-6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W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-1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Risk?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318" w:right="687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es?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e?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58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s…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exact" w:line="240"/>
              <w:ind w:left="103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acti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s…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es/N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1282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 w:right="389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otos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came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compu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3" w:right="184"/>
            </w:pP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compu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otos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ost.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0" w:right="46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otos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compu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275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4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4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5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7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4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5" w:hRule="exact"/>
        </w:trPr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0" w:footer="1458" w:top="1560" w:bottom="280" w:left="1480" w:right="1360"/>
          <w:pgSz w:w="11920" w:h="16840"/>
        </w:sectPr>
      </w:pP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 w:lineRule="exact" w:line="360"/>
        <w:ind w:left="2763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Checkli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t</w:t>
      </w:r>
      <w:r>
        <w:rPr>
          <w:rFonts w:cs="Arial" w:hAnsi="Arial" w:eastAsia="Arial" w:ascii="Arial"/>
          <w:b/>
          <w:spacing w:val="-14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or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-7"/>
          <w:w w:val="100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4"/>
          <w:w w:val="100"/>
          <w:position w:val="-1"/>
          <w:sz w:val="32"/>
          <w:szCs w:val="32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ti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81"/>
      </w:pPr>
      <w:r>
        <w:pict>
          <v:shape type="#_x0000_t75" style="position:absolute;margin-left:89.9pt;margin-top:-27.9521pt;width:38.15pt;height:39.85pt;mso-position-horizontal-relative:page;mso-position-vertical-relative:paragraph;z-index:-3103">
            <v:imagedata o:title="" r:id="rId10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3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pict>
          <v:shape type="#_x0000_t75" style="width:38.15pt;height:39.85pt">
            <v:imagedata o:title="" r:id="rId11"/>
          </v:shape>
        </w:pic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3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pict>
          <v:shape type="#_x0000_t75" style="width:38.15pt;height:39.85pt">
            <v:imagedata o:title="" r:id="rId12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38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pict>
          <v:shape type="#_x0000_t75" style="width:38.15pt;height:39.8pt">
            <v:imagedata o:title="" r:id="rId13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someone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pict>
          <v:shape type="#_x0000_t75" style="width:38.15pt;height:39.85pt">
            <v:imagedata o:title="" r:id="rId14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118" w:right="519" w:firstLine="72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ccess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pict>
          <v:shape type="#_x0000_t75" style="width:38.15pt;height:39.8pt">
            <v:imagedata o:title="" r:id="rId15"/>
          </v:shape>
        </w:pic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38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nk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auto" w:line="476"/>
        <w:ind w:left="118" w:right="3999"/>
        <w:sectPr>
          <w:pgMar w:header="0" w:footer="1458" w:top="156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pict>
          <v:shape type="#_x0000_t75" style="width:38.15pt;height:39.85pt">
            <v:imagedata o:title="" r:id="rId16"/>
          </v:shape>
        </w:pic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!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/>
        <w:ind w:left="2744"/>
      </w:pP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G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od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sk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in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3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cti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40" w:val="left"/>
        </w:tabs>
        <w:jc w:val="left"/>
        <w:ind w:left="118" w:right="523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pict>
          <v:shape type="#_x0000_t75" style="width:29pt;height:30.15pt">
            <v:imagedata o:title="" r:id="rId17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6207pt;width:410.043pt;height:0pt;mso-position-horizontal-relative:page;mso-position-vertical-relative:paragraph;z-index:-3096" coordorigin="1798,492" coordsize="8201,0">
            <v:shape style="position:absolute;left:1798;top:492;width:8201;height:0" coordorigin="1798,492" coordsize="8201,0" path="m1798,492l9999,492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3407pt;width:410.043pt;height:0pt;mso-position-horizontal-relative:page;mso-position-vertical-relative:paragraph;z-index:-3095" coordorigin="1798,747" coordsize="8201,0">
            <v:shape style="position:absolute;left:1798;top:747;width:8201;height:0" coordorigin="1798,747" coordsize="8201,0" path="m1798,747l9999,747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699"/>
      </w:pPr>
      <w:r>
        <w:pict>
          <v:group style="position:absolute;margin-left:89.526pt;margin-top:-19.2101pt;width:414.132pt;height:31.108pt;mso-position-horizontal-relative:page;mso-position-vertical-relative:paragraph;z-index:-3102" coordorigin="1791,-384" coordsize="8283,622">
            <v:shape type="#_x0000_t75" style="position:absolute;left:1798;top:-364;width:580;height:602">
              <v:imagedata o:title="" r:id="rId18"/>
            </v:shape>
            <v:shape style="position:absolute;left:1798;top:-377;width:8268;height:0" coordorigin="1798,-377" coordsize="8268,0" path="m1798,-377l10066,-377e" filled="f" stroked="t" strokeweight="0.75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8381pt;width:410.043pt;height:0pt;mso-position-horizontal-relative:page;mso-position-vertical-relative:paragraph;z-index:-3094" coordorigin="1798,497" coordsize="8201,0">
            <v:shape style="position:absolute;left:1798;top:497;width:8201;height:0" coordorigin="1798,497" coordsize="8201,0" path="m1798,497l9999,497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4681pt;width:410.043pt;height:0pt;mso-position-horizontal-relative:page;mso-position-vertical-relative:paragraph;z-index:-3093" coordorigin="1798,749" coordsize="8201,0">
            <v:shape style="position:absolute;left:1798;top:749;width:8201;height:0" coordorigin="1798,749" coordsize="8201,0" path="m1798,749l9999,749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com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699"/>
      </w:pPr>
      <w:r>
        <w:pict>
          <v:group style="position:absolute;margin-left:89.5562pt;margin-top:-18.9807pt;width:410.782pt;height:30.8586pt;mso-position-horizontal-relative:page;mso-position-vertical-relative:paragraph;z-index:-3101" coordorigin="1791,-380" coordsize="8216,617">
            <v:shape type="#_x0000_t75" style="position:absolute;left:1798;top:-365;width:580;height:603">
              <v:imagedata o:title="" r:id="rId19"/>
            </v:shape>
            <v:shape style="position:absolute;left:1798;top:-373;width:8202;height:0" coordorigin="1798,-373" coordsize="8202,0" path="m1798,-373l10000,-373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8381pt;width:410.043pt;height:0pt;mso-position-horizontal-relative:page;mso-position-vertical-relative:paragraph;z-index:-3092" coordorigin="1798,497" coordsize="8201,0">
            <v:shape style="position:absolute;left:1798;top:497;width:8201;height:0" coordorigin="1798,497" coordsize="8201,0" path="m1798,497l9999,497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4381pt;width:410.043pt;height:0pt;mso-position-horizontal-relative:page;mso-position-vertical-relative:paragraph;z-index:-3091" coordorigin="1798,749" coordsize="8201,0">
            <v:shape style="position:absolute;left:1798;top:749;width:8201;height:0" coordorigin="1798,749" coordsize="8201,0" path="m1798,749l9999,749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occ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699"/>
      </w:pPr>
      <w:r>
        <w:pict>
          <v:group style="position:absolute;margin-left:89.5562pt;margin-top:-18.9807pt;width:410.763pt;height:30.8686pt;mso-position-horizontal-relative:page;mso-position-vertical-relative:paragraph;z-index:-3100" coordorigin="1791,-380" coordsize="8215,617">
            <v:shape type="#_x0000_t75" style="position:absolute;left:1798;top:-365;width:580;height:603">
              <v:imagedata o:title="" r:id="rId20"/>
            </v:shape>
            <v:shape style="position:absolute;left:1798;top:-373;width:8201;height:0" coordorigin="1798,-373" coordsize="8201,0" path="m1798,-373l9999,-373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8381pt;width:410.043pt;height:0pt;mso-position-horizontal-relative:page;mso-position-vertical-relative:paragraph;z-index:-3090" coordorigin="1798,497" coordsize="8201,0">
            <v:shape style="position:absolute;left:1798;top:497;width:8201;height:0" coordorigin="1798,497" coordsize="8201,0" path="m1798,497l9999,497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4381pt;width:410.068pt;height:0pt;mso-position-horizontal-relative:page;mso-position-vertical-relative:paragraph;z-index:-3089" coordorigin="1798,749" coordsize="8201,0">
            <v:shape style="position:absolute;left:1798;top:749;width:8201;height:0" coordorigin="1798,749" coordsize="8201,0" path="m1798,749l9999,749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come?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699"/>
      </w:pPr>
      <w:r>
        <w:pict>
          <v:group style="position:absolute;margin-left:89.5562pt;margin-top:-19.1207pt;width:410.738pt;height:30.9486pt;mso-position-horizontal-relative:page;mso-position-vertical-relative:paragraph;z-index:-3099" coordorigin="1791,-382" coordsize="8215,619">
            <v:shape type="#_x0000_t75" style="position:absolute;left:1798;top:-365;width:580;height:602">
              <v:imagedata o:title="" r:id="rId21"/>
            </v:shape>
            <v:shape style="position:absolute;left:1798;top:-375;width:8201;height:0" coordorigin="1798,-375" coordsize="8201,0" path="m1798,-375l9999,-375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8381pt;width:410.067pt;height:0pt;mso-position-horizontal-relative:page;mso-position-vertical-relative:paragraph;z-index:-3088" coordorigin="1798,497" coordsize="8201,0">
            <v:shape style="position:absolute;left:1798;top:497;width:8201;height:0" coordorigin="1798,497" coordsize="8201,0" path="m1798,497l9999,497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4381pt;width:410.043pt;height:0pt;mso-position-horizontal-relative:page;mso-position-vertical-relative:paragraph;z-index:-3087" coordorigin="1798,749" coordsize="8201,0">
            <v:shape style="position:absolute;left:1798;top:749;width:8201;height:0" coordorigin="1798,749" coordsize="8201,0" path="m1798,749l9999,749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ces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pment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ke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699"/>
      </w:pPr>
      <w:r>
        <w:pict>
          <v:group style="position:absolute;margin-left:89.5562pt;margin-top:-19.1007pt;width:410.738pt;height:30.9386pt;mso-position-horizontal-relative:page;mso-position-vertical-relative:paragraph;z-index:-3098" coordorigin="1791,-382" coordsize="8215,619">
            <v:shape type="#_x0000_t75" style="position:absolute;left:1798;top:-365;width:580;height:602">
              <v:imagedata o:title="" r:id="rId22"/>
            </v:shape>
            <v:shape style="position:absolute;left:1798;top:-375;width:8201;height:0" coordorigin="1798,-375" coordsize="8201,0" path="m1798,-375l9999,-375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7181pt;width:410.043pt;height:0pt;mso-position-horizontal-relative:page;mso-position-vertical-relative:paragraph;z-index:-3086" coordorigin="1798,494" coordsize="8201,0">
            <v:shape style="position:absolute;left:1798;top:494;width:8201;height:0" coordorigin="1798,494" coordsize="8201,0" path="m1798,494l9999,494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4381pt;width:410.043pt;height:0pt;mso-position-horizontal-relative:page;mso-position-vertical-relative:paragraph;z-index:-3085" coordorigin="1798,749" coordsize="8201,0">
            <v:shape style="position:absolute;left:1798;top:749;width:8201;height:0" coordorigin="1798,749" coordsize="8201,0" path="m1798,749l9999,749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se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sks?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81"/>
        <w:sectPr>
          <w:pgMar w:header="0" w:footer="1458" w:top="1560" w:bottom="280" w:left="1680" w:right="1360"/>
          <w:pgSz w:w="11920" w:h="16840"/>
        </w:sectPr>
      </w:pPr>
      <w:r>
        <w:pict>
          <v:group style="position:absolute;margin-left:89.5562pt;margin-top:-28.8507pt;width:410.738pt;height:40.6486pt;mso-position-horizontal-relative:page;mso-position-vertical-relative:paragraph;z-index:-3097" coordorigin="1791,-577" coordsize="8215,813">
            <v:shape type="#_x0000_t75" style="position:absolute;left:1798;top:-560;width:763;height:796">
              <v:imagedata o:title="" r:id="rId23"/>
            </v:shape>
            <v:shape style="position:absolute;left:1798;top:-570;width:8201;height:0" coordorigin="1798,-570" coordsize="8201,0" path="m1798,-570l9999,-570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!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 w:lineRule="exact" w:line="360"/>
        <w:ind w:left="2918"/>
      </w:pP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W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ords</w:t>
      </w:r>
      <w:r>
        <w:rPr>
          <w:rFonts w:cs="Arial" w:hAnsi="Arial" w:eastAsia="Arial" w:ascii="Arial"/>
          <w:b/>
          <w:spacing w:val="-1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f</w:t>
      </w:r>
      <w:r>
        <w:rPr>
          <w:rFonts w:cs="Arial" w:hAnsi="Arial" w:eastAsia="Arial" w:ascii="Arial"/>
          <w:b/>
          <w:spacing w:val="-3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I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pi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ati</w:t>
      </w:r>
      <w:r>
        <w:rPr>
          <w:rFonts w:cs="Arial" w:hAnsi="Arial" w:eastAsia="Arial" w:ascii="Arial"/>
          <w:b/>
          <w:spacing w:val="3"/>
          <w:w w:val="100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5" w:lineRule="exact" w:line="240"/>
        <w:sectPr>
          <w:pgMar w:header="0" w:footer="1458" w:top="1560" w:bottom="280" w:left="1480" w:right="1360"/>
          <w:pgSz w:w="11920" w:h="16840"/>
        </w:sectPr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7" w:lineRule="exact" w:line="240"/>
        <w:ind w:left="210" w:right="-3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10"/>
      </w:pPr>
      <w:r>
        <w:pict>
          <v:group style="position:absolute;margin-left:79.029pt;margin-top:-26.57pt;width:198.991pt;height:52.9pt;mso-position-horizontal-relative:page;mso-position-vertical-relative:paragraph;z-index:-3084" coordorigin="1581,-531" coordsize="3980,1058">
            <v:shape style="position:absolute;left:1589;top:-516;width:3956;height:0" coordorigin="1589,-516" coordsize="3956,0" path="m1589,-516l5545,-516e" filled="f" stroked="t" strokeweight="0.82pt" strokecolor="#000000">
              <v:path arrowok="t"/>
            </v:shape>
            <v:shape style="position:absolute;left:1589;top:-523;width:0;height:1042" coordorigin="1589,-523" coordsize="0,1042" path="m1589,-523l1589,518e" filled="f" stroked="t" strokeweight="0.81999pt" strokecolor="#000000">
              <v:path arrowok="t"/>
            </v:shape>
            <v:shape style="position:absolute;left:5552;top:-523;width:0;height:1042" coordorigin="5552,-523" coordsize="0,1042" path="m5552,-523l5552,518e" filled="f" stroked="t" strokeweight="0.82pt" strokecolor="#000000">
              <v:path arrowok="t"/>
            </v:shape>
            <v:shape style="position:absolute;left:1604;top:511;width:3941;height:0" coordorigin="1604,511" coordsize="3941,0" path="m1604,511l5545,511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7" w:lineRule="exact" w:line="240"/>
        <w:ind w:right="700"/>
      </w:pPr>
      <w:r>
        <w:br w:type="column"/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sectPr>
          <w:type w:val="continuous"/>
          <w:pgSz w:w="11920" w:h="16840"/>
          <w:pgMar w:top="1420" w:bottom="280" w:left="1480" w:right="1360"/>
          <w:cols w:num="2" w:equalWidth="off">
            <w:col w:w="3795" w:space="940"/>
            <w:col w:w="4345"/>
          </w:cols>
        </w:sectPr>
      </w:pPr>
      <w:r>
        <w:pict>
          <v:group style="position:absolute;margin-left:305.255pt;margin-top:-39.17pt;width:200.695pt;height:52.9pt;mso-position-horizontal-relative:page;mso-position-vertical-relative:paragraph;z-index:-3083" coordorigin="6105,-783" coordsize="4014,1058">
            <v:shape style="position:absolute;left:6114;top:-768;width:3990;height:0" coordorigin="6114,-768" coordsize="3990,0" path="m6114,-768l10104,-768e" filled="f" stroked="t" strokeweight="0.82pt" strokecolor="#000000">
              <v:path arrowok="t"/>
            </v:shape>
            <v:shape style="position:absolute;left:6113;top:-775;width:0;height:1042" coordorigin="6113,-775" coordsize="0,1042" path="m6113,-775l6113,266e" filled="f" stroked="t" strokeweight="0.81997pt" strokecolor="#000000">
              <v:path arrowok="t"/>
            </v:shape>
            <v:shape style="position:absolute;left:10111;top:-775;width:0;height:1042" coordorigin="10111,-775" coordsize="0,1042" path="m10111,-775l10111,266e" filled="f" stroked="t" strokeweight="0.82pt" strokecolor="#000000">
              <v:path arrowok="t"/>
            </v:shape>
            <v:shape style="position:absolute;left:6128;top:259;width:3975;height:0" coordorigin="6128,259" coordsize="3975,0" path="m6128,259l10104,259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Jordan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027" w:hRule="exact"/>
        </w:trPr>
        <w:tc>
          <w:tcPr>
            <w:tcW w:w="3962" w:type="dxa"/>
            <w:gridSpan w:val="2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%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2"/>
            </w:pP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92"/>
            </w:pP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558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4000" w:type="dxa"/>
            <w:gridSpan w:val="2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exact" w:line="240"/>
              <w:ind w:left="96" w:right="38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6"/>
            </w:pP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</w:p>
        </w:tc>
      </w:tr>
      <w:tr>
        <w:trPr>
          <w:trHeight w:val="773" w:hRule="exact"/>
        </w:trPr>
        <w:tc>
          <w:tcPr>
            <w:tcW w:w="1708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single" w:sz="7" w:space="0" w:color="000000"/>
            </w:tcBorders>
          </w:tcPr>
          <w:p/>
        </w:tc>
        <w:tc>
          <w:tcPr>
            <w:tcW w:w="4902" w:type="dxa"/>
            <w:gridSpan w:val="3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93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93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</w:p>
        </w:tc>
        <w:tc>
          <w:tcPr>
            <w:tcW w:w="1911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35" w:hRule="exact"/>
        </w:trPr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4902" w:type="dxa"/>
            <w:gridSpan w:val="4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6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b.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9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</w:p>
        </w:tc>
        <w:tc>
          <w:tcPr>
            <w:tcW w:w="1911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775" w:hRule="exact"/>
        </w:trPr>
        <w:tc>
          <w:tcPr>
            <w:tcW w:w="3959" w:type="dxa"/>
            <w:gridSpan w:val="2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92" w:right="399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5"/>
            </w:pPr>
            <w:r>
              <w:rPr>
                <w:rFonts w:cs="Arial" w:hAnsi="Arial" w:eastAsia="Arial" w:ascii="Arial"/>
                <w:sz w:val="22"/>
                <w:szCs w:val="22"/>
              </w:rPr>
            </w:r>
            <w:r>
              <w:rPr>
                <w:rFonts w:cs="Arial" w:hAnsi="Arial" w:eastAsia="Arial" w:ascii="Arial"/>
                <w:sz w:val="22"/>
                <w:szCs w:val="22"/>
                <w:u w:val="single" w:color="000000"/>
              </w:rPr>
              <w:t> </w:t>
            </w:r>
            <w:r>
              <w:rPr>
                <w:rFonts w:cs="Arial" w:hAnsi="Arial" w:eastAsia="Arial" w:ascii="Arial"/>
                <w:spacing w:val="-36"/>
                <w:sz w:val="22"/>
                <w:szCs w:val="22"/>
                <w:u w:val="single" w:color="000000"/>
              </w:rPr>
              <w:t> </w:t>
            </w:r>
            <w:r>
              <w:rPr>
                <w:rFonts w:cs="Arial" w:hAnsi="Arial" w:eastAsia="Arial" w:ascii="Arial"/>
                <w:spacing w:val="-36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  <w:u w:val="single" w:color="000000"/>
              </w:rPr>
              <w:t>se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  <w:u w:val="single" w:color="000000"/>
              </w:rPr>
              <w:t>v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4004" w:type="dxa"/>
            <w:gridSpan w:val="3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100" w:right="684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val="773" w:hRule="exact"/>
        </w:trPr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7" w:space="0" w:color="000000"/>
            </w:tcBorders>
          </w:tcPr>
          <w:p/>
        </w:tc>
        <w:tc>
          <w:tcPr>
            <w:tcW w:w="4463" w:type="dxa"/>
            <w:gridSpan w:val="3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9" w:lineRule="exact" w:line="240"/>
              <w:ind w:left="93" w:right="427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great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ccomp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shme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2350" w:type="dxa"/>
            <w:gridSpan w:val="2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73" w:hRule="exact"/>
        </w:trPr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4466" w:type="dxa"/>
            <w:gridSpan w:val="3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exact" w:line="240"/>
              <w:ind w:left="96" w:right="379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n.”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6"/>
            </w:pP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235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776" w:hRule="exact"/>
        </w:trPr>
        <w:tc>
          <w:tcPr>
            <w:tcW w:w="3962" w:type="dxa"/>
            <w:gridSpan w:val="2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92" w:right="415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nste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561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/>
        </w:tc>
        <w:tc>
          <w:tcPr>
            <w:tcW w:w="3998" w:type="dxa"/>
            <w:gridSpan w:val="2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93" w:right="34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un</w:t>
            </w:r>
          </w:p>
        </w:tc>
      </w:tr>
    </w:tbl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1920" w:h="16840"/>
          <w:pgMar w:top="1420" w:bottom="280" w:left="1480" w:right="136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7" w:lineRule="exact" w:line="240"/>
        <w:ind w:left="210" w:right="-38"/>
      </w:pPr>
      <w:r>
        <w:pict>
          <v:group style="position:absolute;margin-left:79.0896pt;margin-top:0.48pt;width:198.93pt;height:40.3pt;mso-position-horizontal-relative:page;mso-position-vertical-relative:paragraph;z-index:-3082" coordorigin="1582,10" coordsize="3979,806">
            <v:shape style="position:absolute;left:1604;top:25;width:3941;height:0" coordorigin="1604,25" coordsize="3941,0" path="m1604,25l5545,25e" filled="f" stroked="t" strokeweight="0.82pt" strokecolor="#000000">
              <v:path arrowok="t"/>
            </v:shape>
            <v:shape style="position:absolute;left:1590;top:18;width:0;height:790" coordorigin="1590,18" coordsize="0,790" path="m1590,18l1590,807e" filled="f" stroked="t" strokeweight="0.81999pt" strokecolor="#000000">
              <v:path arrowok="t"/>
            </v:shape>
            <v:shape style="position:absolute;left:5552;top:18;width:0;height:790" coordorigin="5552,18" coordsize="0,790" path="m5552,18l5552,807e" filled="f" stroked="t" strokeweight="0.82pt" strokecolor="#000000">
              <v:path arrowok="t"/>
            </v:shape>
            <v:shape style="position:absolute;left:3291;top:800;width:14;height:0" coordorigin="3291,800" coordsize="14,0" path="m3291,800l3305,800e" filled="f" stroked="t" strokeweight="0.81997pt" strokecolor="#000000">
              <v:path arrowok="t"/>
            </v:shape>
            <v:shape style="position:absolute;left:3305;top:800;width:2240;height:0" coordorigin="3305,800" coordsize="2240,0" path="m3305,800l5545,800e" filled="f" stroked="t" strokeweight="0.81997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</w:p>
    <w:p>
      <w:pPr>
        <w:rPr>
          <w:rFonts w:cs="Arial" w:hAnsi="Arial" w:eastAsia="Arial" w:ascii="Arial"/>
          <w:sz w:val="22"/>
          <w:szCs w:val="22"/>
        </w:rPr>
        <w:tabs>
          <w:tab w:pos="1800" w:val="left"/>
        </w:tabs>
        <w:jc w:val="left"/>
        <w:spacing w:lineRule="exact" w:line="240"/>
        <w:ind w:left="124"/>
      </w:pP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36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36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2"/>
          <w:sz w:val="22"/>
          <w:szCs w:val="22"/>
          <w:u w:val="single" w:color="000000"/>
        </w:rPr>
        <w:t>k</w:t>
      </w:r>
      <w:r>
        <w:rPr>
          <w:rFonts w:cs="Arial" w:hAnsi="Arial" w:eastAsia="Arial" w:ascii="Arial"/>
          <w:spacing w:val="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3"/>
          <w:sz w:val="22"/>
          <w:szCs w:val="22"/>
          <w:u w:val="single" w:color="000000"/>
        </w:rPr>
        <w:t>w</w:t>
      </w:r>
      <w:r>
        <w:rPr>
          <w:rFonts w:cs="Arial" w:hAnsi="Arial" w:eastAsia="Arial" w:ascii="Arial"/>
          <w:spacing w:val="-3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6"/>
      </w:pPr>
      <w:r>
        <w:br w:type="column"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6"/>
      </w:pPr>
      <w:r>
        <w:pict>
          <v:group style="position:absolute;margin-left:305.316pt;margin-top:-13.7811pt;width:200.634pt;height:40.3pt;mso-position-horizontal-relative:page;mso-position-vertical-relative:paragraph;z-index:-3081" coordorigin="6106,-276" coordsize="4013,806">
            <v:shape style="position:absolute;left:6128;top:-260;width:3975;height:0" coordorigin="6128,-260" coordsize="3975,0" path="m6128,-260l10104,-260e" filled="f" stroked="t" strokeweight="0.82pt" strokecolor="#000000">
              <v:path arrowok="t"/>
            </v:shape>
            <v:shape style="position:absolute;left:6115;top:-267;width:0;height:790" coordorigin="6115,-267" coordsize="0,790" path="m6115,-267l6115,522e" filled="f" stroked="t" strokeweight="0.81997pt" strokecolor="#000000">
              <v:path arrowok="t"/>
            </v:shape>
            <v:shape style="position:absolute;left:10111;top:-267;width:0;height:790" coordorigin="10111,-267" coordsize="0,790" path="m10111,-267l10111,522e" filled="f" stroked="t" strokeweight="0.82pt" strokecolor="#000000">
              <v:path arrowok="t"/>
            </v:shape>
            <v:shape style="position:absolute;left:7761;top:515;width:14;height:0" coordorigin="7761,515" coordsize="14,0" path="m7761,515l7775,515e" filled="f" stroked="t" strokeweight="0.81997pt" strokecolor="#000000">
              <v:path arrowok="t"/>
            </v:shape>
            <v:shape style="position:absolute;left:7775;top:515;width:2328;height:0" coordorigin="7775,515" coordsize="2328,0" path="m7775,515l10103,515e" filled="f" stroked="t" strokeweight="0.81997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</w:p>
    <w:p>
      <w:pPr>
        <w:rPr>
          <w:rFonts w:cs="Arial" w:hAnsi="Arial" w:eastAsia="Arial" w:ascii="Arial"/>
          <w:sz w:val="22"/>
          <w:szCs w:val="22"/>
        </w:rPr>
        <w:tabs>
          <w:tab w:pos="1620" w:val="left"/>
        </w:tabs>
        <w:jc w:val="left"/>
        <w:spacing w:lineRule="exact" w:line="240"/>
        <w:sectPr>
          <w:type w:val="continuous"/>
          <w:pgSz w:w="11920" w:h="16840"/>
          <w:pgMar w:top="1420" w:bottom="280" w:left="1480" w:right="1360"/>
          <w:cols w:num="2" w:equalWidth="off">
            <w:col w:w="3697" w:space="951"/>
            <w:col w:w="4432"/>
          </w:cols>
        </w:sectPr>
      </w:pP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36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36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2"/>
          <w:sz w:val="22"/>
          <w:szCs w:val="22"/>
          <w:u w:val="single" w:color="000000"/>
        </w:rPr>
        <w:t>k</w:t>
      </w:r>
      <w:r>
        <w:rPr>
          <w:rFonts w:cs="Arial" w:hAnsi="Arial" w:eastAsia="Arial" w:ascii="Arial"/>
          <w:spacing w:val="2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3"/>
          <w:sz w:val="22"/>
          <w:szCs w:val="22"/>
          <w:u w:val="single" w:color="000000"/>
        </w:rPr>
        <w:t>w</w:t>
      </w:r>
      <w:r>
        <w:rPr>
          <w:rFonts w:cs="Arial" w:hAnsi="Arial" w:eastAsia="Arial" w:ascii="Arial"/>
          <w:spacing w:val="-3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75" w:hRule="exact"/>
        </w:trPr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4466" w:type="dxa"/>
            <w:gridSpan w:val="3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2" w:lineRule="exact" w:line="240"/>
              <w:ind w:left="96" w:right="233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uch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cces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235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1279" w:hRule="exact"/>
        </w:trPr>
        <w:tc>
          <w:tcPr>
            <w:tcW w:w="3962" w:type="dxa"/>
            <w:gridSpan w:val="2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92" w:right="579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</w:t>
            </w:r>
          </w:p>
        </w:tc>
        <w:tc>
          <w:tcPr>
            <w:tcW w:w="561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/>
        </w:tc>
        <w:tc>
          <w:tcPr>
            <w:tcW w:w="3998" w:type="dxa"/>
            <w:gridSpan w:val="2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93" w:right="251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prah</w:t>
            </w:r>
            <w:r>
              <w:rPr>
                <w:rFonts w:cs="Arial" w:hAnsi="Arial" w:eastAsia="Arial" w:ascii="Arial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ey</w:t>
            </w:r>
          </w:p>
        </w:tc>
      </w:tr>
    </w:tbl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76" w:hRule="exact"/>
        </w:trPr>
        <w:tc>
          <w:tcPr>
            <w:tcW w:w="3962" w:type="dxa"/>
            <w:gridSpan w:val="2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92"/>
            </w:pP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558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4000" w:type="dxa"/>
            <w:gridSpan w:val="2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6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9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96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</w:tr>
      <w:tr>
        <w:trPr>
          <w:trHeight w:val="521" w:hRule="exact"/>
        </w:trPr>
        <w:tc>
          <w:tcPr>
            <w:tcW w:w="1701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single" w:sz="7" w:space="0" w:color="000000"/>
            </w:tcBorders>
          </w:tcPr>
          <w:p/>
        </w:tc>
        <w:tc>
          <w:tcPr>
            <w:tcW w:w="4470" w:type="dxa"/>
            <w:gridSpan w:val="3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”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35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type w:val="continuous"/>
          <w:pgSz w:w="11920" w:h="16840"/>
          <w:pgMar w:top="1420" w:bottom="280" w:left="1480" w:right="1360"/>
        </w:sectPr>
      </w:pPr>
    </w:p>
    <w:p>
      <w:pPr>
        <w:rPr>
          <w:rFonts w:cs="Arial" w:hAnsi="Arial" w:eastAsia="Arial" w:ascii="Arial"/>
          <w:sz w:val="32"/>
          <w:szCs w:val="32"/>
        </w:rPr>
        <w:jc w:val="left"/>
        <w:spacing w:before="54"/>
        <w:ind w:left="118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Tell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he</w:t>
      </w:r>
      <w:r>
        <w:rPr>
          <w:rFonts w:cs="Arial" w:hAnsi="Arial" w:eastAsia="Arial" w:ascii="Arial"/>
          <w:b/>
          <w:spacing w:val="-6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y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400" w:val="left"/>
        </w:tabs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3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4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340" w:val="left"/>
        </w:tabs>
        <w:jc w:val="left"/>
        <w:spacing w:lineRule="exact" w:line="240"/>
        <w:ind w:left="118"/>
      </w:pPr>
      <w:r>
        <w:pict>
          <v:group style="position:absolute;margin-left:161.9pt;margin-top:11.9379pt;width:3.12pt;height:0pt;mso-position-horizontal-relative:page;mso-position-vertical-relative:paragraph;z-index:-3080" coordorigin="3238,239" coordsize="62,0">
            <v:shape style="position:absolute;left:3238;top:239;width:62;height:0" coordorigin="3238,239" coordsize="62,0" path="m3238,239l3300,239e" filled="f" stroked="t" strokeweight="0.9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nt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h: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2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e?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e?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  <w:sectPr>
          <w:pgMar w:header="0" w:footer="1458" w:top="1420" w:bottom="280" w:left="1680" w:right="1360"/>
          <w:pgSz w:w="11920" w:h="16840"/>
        </w:sectPr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4" w:lineRule="exact" w:line="360"/>
        <w:ind w:left="3439" w:right="3759"/>
      </w:pP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W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ord</w:t>
      </w:r>
      <w:r>
        <w:rPr>
          <w:rFonts w:cs="Arial" w:hAnsi="Arial" w:eastAsia="Arial" w:ascii="Arial"/>
          <w:b/>
          <w:spacing w:val="-8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99"/>
          <w:position w:val="-1"/>
          <w:sz w:val="32"/>
          <w:szCs w:val="32"/>
        </w:rPr>
        <w:t>F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nd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118"/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ords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pgMar w:header="0" w:footer="1458" w:top="1420" w:bottom="280" w:left="1680" w:right="1360"/>
          <w:pgSz w:w="11920" w:h="1684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 w:right="-3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right="2962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eros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right="3183"/>
        <w:sectPr>
          <w:type w:val="continuous"/>
          <w:pgSz w:w="11920" w:h="16840"/>
          <w:pgMar w:top="1420" w:bottom="280" w:left="1680" w:right="1360"/>
          <w:cols w:num="2" w:equalWidth="off">
            <w:col w:w="1343" w:space="3285"/>
            <w:col w:w="4252"/>
          </w:cols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Fun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4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2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</w:tr>
      <w:tr>
        <w:trPr>
          <w:trHeight w:val="262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</w:tr>
      <w:tr>
        <w:trPr>
          <w:trHeight w:val="262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</w:tr>
      <w:tr>
        <w:trPr>
          <w:trHeight w:val="262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</w:tr>
      <w:tr>
        <w:trPr>
          <w:trHeight w:val="262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</w:tr>
      <w:tr>
        <w:trPr>
          <w:trHeight w:val="262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</w:tr>
      <w:tr>
        <w:trPr>
          <w:trHeight w:val="262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</w:p>
        </w:tc>
      </w:tr>
      <w:tr>
        <w:trPr>
          <w:trHeight w:val="264" w:hRule="exact"/>
        </w:trPr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</w:p>
        </w:tc>
        <w:tc>
          <w:tcPr>
            <w:tcW w:w="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</w:p>
        </w:tc>
        <w:tc>
          <w:tcPr>
            <w:tcW w:w="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</w:p>
        </w:tc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</w:p>
        </w:tc>
      </w:tr>
    </w:tbl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118"/>
      </w:pPr>
      <w:r>
        <w:pict>
          <v:group style="position:absolute;margin-left:89.904pt;margin-top:39.0871pt;width:410.067pt;height:0pt;mso-position-horizontal-relative:page;mso-position-vertical-relative:paragraph;z-index:-3079" coordorigin="1798,782" coordsize="8201,0">
            <v:shape style="position:absolute;left:1798;top:782;width:8201;height:0" coordorigin="1798,782" coordsize="8201,0" path="m1798,782l9999,782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ords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7" w:lineRule="exact" w:line="240"/>
        <w:ind w:left="118" w:right="531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180" w:val="left"/>
        </w:tabs>
        <w:jc w:val="left"/>
        <w:spacing w:lineRule="exact" w:line="240"/>
        <w:ind w:left="478"/>
      </w:pPr>
      <w:r>
        <w:rPr>
          <w:rFonts w:cs="Arial" w:hAnsi="Arial" w:eastAsia="Arial" w:ascii="Arial"/>
          <w:position w:val="-1"/>
          <w:sz w:val="22"/>
          <w:szCs w:val="22"/>
        </w:rPr>
        <w:t>1.</w:t>
      </w:r>
      <w:r>
        <w:rPr>
          <w:rFonts w:cs="Arial" w:hAnsi="Arial" w:eastAsia="Arial" w:ascii="Arial"/>
          <w:position w:val="-1"/>
          <w:sz w:val="22"/>
          <w:szCs w:val="22"/>
        </w:rPr>
        <w:t>  </w:t>
      </w:r>
      <w:r>
        <w:rPr>
          <w:rFonts w:cs="Arial" w:hAnsi="Arial" w:eastAsia="Arial" w:ascii="Arial"/>
          <w:spacing w:val="-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180" w:val="left"/>
        </w:tabs>
        <w:jc w:val="left"/>
        <w:spacing w:before="32" w:lineRule="exact" w:line="240"/>
        <w:ind w:left="478"/>
      </w:pPr>
      <w:r>
        <w:rPr>
          <w:rFonts w:cs="Arial" w:hAnsi="Arial" w:eastAsia="Arial" w:ascii="Arial"/>
          <w:position w:val="-1"/>
          <w:sz w:val="22"/>
          <w:szCs w:val="22"/>
        </w:rPr>
        <w:t>2.</w:t>
      </w:r>
      <w:r>
        <w:rPr>
          <w:rFonts w:cs="Arial" w:hAnsi="Arial" w:eastAsia="Arial" w:ascii="Arial"/>
          <w:position w:val="-1"/>
          <w:sz w:val="22"/>
          <w:szCs w:val="22"/>
        </w:rPr>
        <w:t>  </w:t>
      </w:r>
      <w:r>
        <w:rPr>
          <w:rFonts w:cs="Arial" w:hAnsi="Arial" w:eastAsia="Arial" w:ascii="Arial"/>
          <w:spacing w:val="-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180" w:val="left"/>
        </w:tabs>
        <w:jc w:val="left"/>
        <w:spacing w:before="32" w:lineRule="exact" w:line="240"/>
        <w:ind w:left="478"/>
      </w:pPr>
      <w:r>
        <w:rPr>
          <w:rFonts w:cs="Arial" w:hAnsi="Arial" w:eastAsia="Arial" w:ascii="Arial"/>
          <w:position w:val="-1"/>
          <w:sz w:val="22"/>
          <w:szCs w:val="22"/>
        </w:rPr>
        <w:t>3.</w:t>
      </w:r>
      <w:r>
        <w:rPr>
          <w:rFonts w:cs="Arial" w:hAnsi="Arial" w:eastAsia="Arial" w:ascii="Arial"/>
          <w:position w:val="-1"/>
          <w:sz w:val="22"/>
          <w:szCs w:val="22"/>
        </w:rPr>
        <w:t>  </w:t>
      </w:r>
      <w:r>
        <w:rPr>
          <w:rFonts w:cs="Arial" w:hAnsi="Arial" w:eastAsia="Arial" w:ascii="Arial"/>
          <w:spacing w:val="-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180" w:val="left"/>
        </w:tabs>
        <w:jc w:val="left"/>
        <w:spacing w:before="32" w:lineRule="exact" w:line="240"/>
        <w:ind w:left="478"/>
      </w:pPr>
      <w:r>
        <w:rPr>
          <w:rFonts w:cs="Arial" w:hAnsi="Arial" w:eastAsia="Arial" w:ascii="Arial"/>
          <w:position w:val="-1"/>
          <w:sz w:val="22"/>
          <w:szCs w:val="22"/>
        </w:rPr>
        <w:t>4.</w:t>
      </w:r>
      <w:r>
        <w:rPr>
          <w:rFonts w:cs="Arial" w:hAnsi="Arial" w:eastAsia="Arial" w:ascii="Arial"/>
          <w:position w:val="-1"/>
          <w:sz w:val="22"/>
          <w:szCs w:val="22"/>
        </w:rPr>
        <w:t>  </w:t>
      </w:r>
      <w:r>
        <w:rPr>
          <w:rFonts w:cs="Arial" w:hAnsi="Arial" w:eastAsia="Arial" w:ascii="Arial"/>
          <w:spacing w:val="-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180" w:val="left"/>
        </w:tabs>
        <w:jc w:val="left"/>
        <w:spacing w:before="32"/>
        <w:ind w:left="478"/>
        <w:sectPr>
          <w:type w:val="continuous"/>
          <w:pgSz w:w="11920" w:h="16840"/>
          <w:pgMar w:top="1420" w:bottom="280" w:left="1680" w:right="1360"/>
        </w:sectPr>
      </w:pPr>
      <w:r>
        <w:rPr>
          <w:rFonts w:cs="Arial" w:hAnsi="Arial" w:eastAsia="Arial" w:ascii="Arial"/>
          <w:sz w:val="22"/>
          <w:szCs w:val="22"/>
        </w:rPr>
        <w:t>5.</w:t>
      </w:r>
      <w:r>
        <w:rPr>
          <w:rFonts w:cs="Arial" w:hAnsi="Arial" w:eastAsia="Arial" w:ascii="Arial"/>
          <w:sz w:val="22"/>
          <w:szCs w:val="22"/>
        </w:rPr>
        <w:t>  </w:t>
      </w:r>
      <w:r>
        <w:rPr>
          <w:rFonts w:cs="Arial" w:hAnsi="Arial" w:eastAsia="Arial" w:ascii="Arial"/>
          <w:spacing w:val="-7"/>
          <w:sz w:val="22"/>
          <w:szCs w:val="22"/>
        </w:rPr>
        <w:t> 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/>
        <w:ind w:left="2915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Decisi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13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Mak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g</w:t>
      </w:r>
      <w:r>
        <w:rPr>
          <w:rFonts w:cs="Arial" w:hAnsi="Arial" w:eastAsia="Arial" w:ascii="Arial"/>
          <w:b/>
          <w:spacing w:val="-11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Wheel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78" w:right="117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78" w:right="606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2641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9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                                                         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/>
        <w:ind w:right="102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1458" w:top="1560" w:bottom="280" w:left="1620" w:right="1160"/>
          <w:pgSz w:w="11920" w:h="168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/>
        <w:ind w:right="13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ssess</w:t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1" w:lineRule="exact" w:line="240"/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0"/>
        <w:sectPr>
          <w:type w:val="continuous"/>
          <w:pgSz w:w="11920" w:h="16840"/>
          <w:pgMar w:top="1420" w:bottom="280" w:left="1620" w:right="1160"/>
          <w:cols w:num="2" w:equalWidth="off">
            <w:col w:w="4567" w:space="234"/>
            <w:col w:w="4339"/>
          </w:cols>
        </w:sectPr>
      </w:pPr>
      <w:r>
        <w:br w:type="column"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</w:p>
    <w:p>
      <w:pPr>
        <w:rPr>
          <w:sz w:val="18"/>
          <w:szCs w:val="18"/>
        </w:rPr>
        <w:jc w:val="left"/>
        <w:spacing w:before="10" w:lineRule="exact" w:line="180"/>
        <w:sectPr>
          <w:type w:val="continuous"/>
          <w:pgSz w:w="11920" w:h="16840"/>
          <w:pgMar w:top="1420" w:bottom="280" w:left="1620" w:right="1160"/>
        </w:sectPr>
      </w:pPr>
      <w:r>
        <w:rPr>
          <w:sz w:val="18"/>
          <w:szCs w:val="18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240"/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23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sectPr>
          <w:type w:val="continuous"/>
          <w:pgSz w:w="11920" w:h="16840"/>
          <w:pgMar w:top="1420" w:bottom="280" w:left="1620" w:right="1160"/>
          <w:cols w:num="2" w:equalWidth="off">
            <w:col w:w="3290" w:space="1043"/>
            <w:col w:w="4807"/>
          </w:cols>
        </w:sectPr>
      </w:pPr>
      <w:r>
        <w:rPr>
          <w:rFonts w:cs="Arial" w:hAnsi="Arial" w:eastAsia="Arial" w:ascii="Arial"/>
          <w:spacing w:val="-1"/>
          <w:w w:val="100"/>
          <w:position w:val="4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4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4"/>
          <w:sz w:val="22"/>
          <w:szCs w:val="22"/>
        </w:rPr>
        <w:t>ob</w:t>
      </w:r>
      <w:r>
        <w:rPr>
          <w:rFonts w:cs="Arial" w:hAnsi="Arial" w:eastAsia="Arial" w:ascii="Arial"/>
          <w:spacing w:val="-1"/>
          <w:w w:val="100"/>
          <w:position w:val="4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4"/>
          <w:sz w:val="22"/>
          <w:szCs w:val="22"/>
        </w:rPr>
        <w:t>em</w:t>
      </w:r>
      <w:r>
        <w:rPr>
          <w:rFonts w:cs="Arial" w:hAnsi="Arial" w:eastAsia="Arial" w:ascii="Arial"/>
          <w:spacing w:val="0"/>
          <w:w w:val="100"/>
          <w:position w:val="4"/>
          <w:sz w:val="22"/>
          <w:szCs w:val="22"/>
        </w:rPr>
        <w:t>          </w:t>
      </w:r>
      <w:r>
        <w:rPr>
          <w:rFonts w:cs="Arial" w:hAnsi="Arial" w:eastAsia="Arial" w:ascii="Arial"/>
          <w:spacing w:val="19"/>
          <w:w w:val="100"/>
          <w:position w:val="4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position w:val="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s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1420" w:bottom="280" w:left="1620" w:right="116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1906" w:right="-53"/>
      </w:pP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sectPr>
          <w:type w:val="continuous"/>
          <w:pgSz w:w="11920" w:h="16840"/>
          <w:pgMar w:top="1420" w:bottom="280" w:left="1620" w:right="1160"/>
          <w:cols w:num="2" w:equalWidth="off">
            <w:col w:w="3462" w:space="2384"/>
            <w:col w:w="3294"/>
          </w:cols>
        </w:sectPr>
      </w:pPr>
      <w:r>
        <w:br w:type="column"/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  <w:sectPr>
          <w:type w:val="continuous"/>
          <w:pgSz w:w="11920" w:h="16840"/>
          <w:pgMar w:top="1420" w:bottom="280" w:left="1620" w:right="116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240"/>
        <w:ind w:right="13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ectPr>
          <w:type w:val="continuous"/>
          <w:pgSz w:w="11920" w:h="16840"/>
          <w:pgMar w:top="1420" w:bottom="280" w:left="1620" w:right="1160"/>
          <w:cols w:num="2" w:equalWidth="off">
            <w:col w:w="4417" w:space="430"/>
            <w:col w:w="4293"/>
          </w:cols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0"/>
          <w:szCs w:val="10"/>
        </w:rPr>
        <w:jc w:val="left"/>
        <w:spacing w:before="10" w:lineRule="exact" w:line="100"/>
      </w:pPr>
      <w:r>
        <w:pict>
          <v:group style="position:absolute;margin-left:78.525pt;margin-top:223.8pt;width:461.7pt;height:466.925pt;mso-position-horizontal-relative:page;mso-position-vertical-relative:page;z-index:-3078" coordorigin="1571,4476" coordsize="9234,9339">
            <v:shape type="#_x0000_t75" style="position:absolute;left:4117;top:4476;width:360;height:540">
              <v:imagedata o:title="" r:id="rId24"/>
            </v:shape>
            <v:shape type="#_x0000_t75" style="position:absolute;left:7897;top:4476;width:360;height:540">
              <v:imagedata o:title="" r:id="rId25"/>
            </v:shape>
            <v:shape type="#_x0000_t75" style="position:absolute;left:6277;top:4829;width:40;height:8280">
              <v:imagedata o:title="" r:id="rId26"/>
            </v:shape>
            <v:shape style="position:absolute;left:1892;top:5016;width:8898;height:8547" coordorigin="1892,5016" coordsize="8898,8547" path="m6341,5016l5976,5030,5619,5072,5272,5140,4935,5234,4609,5352,4296,5493,3997,5656,3713,5840,3446,6045,3195,6268,2963,6508,2750,6766,2559,7038,2389,7325,2242,7626,2119,7939,2021,8262,1950,8596,1907,8939,1892,9289,1907,9640,1950,9983,2021,10316,2119,10640,2242,10953,2389,11253,2559,11541,2750,11813,2963,12071,3195,12311,3446,12534,3713,12738,3997,12923,4296,13086,4609,13227,4935,13345,5272,13439,5619,13507,5976,13549,6341,13563,6706,13549,7063,13507,7410,13439,7747,13345,8073,13227,8386,13086,8685,12923,8969,12738,9236,12534,9487,12311,9719,12071,9932,11813,10123,11541,10293,11253,10440,10953,10563,10640,10661,10316,10732,9983,10775,9640,10790,9289,10775,8939,10732,8596,10661,8262,10563,7939,10440,7626,10293,7325,10123,7038,9932,6766,9719,6508,9487,6268,9236,6045,8969,5840,8685,5656,8386,5493,8073,5352,7747,5234,7410,5140,7063,5072,6706,5030,6341,5016xe" filled="t" fillcolor="#FFFFFF" stroked="f">
              <v:path arrowok="t"/>
              <v:fill/>
            </v:shape>
            <v:shape style="position:absolute;left:1892;top:5016;width:8898;height:8547" coordorigin="1892,5016" coordsize="8898,8547" path="m6341,5016l5976,5030,5619,5072,5272,5140,4935,5234,4609,5352,4296,5493,3997,5656,3713,5840,3446,6045,3195,6268,2963,6508,2750,6766,2559,7038,2389,7325,2242,7626,2119,7939,2021,8262,1950,8596,1907,8939,1892,9289,1907,9640,1950,9983,2021,10316,2119,10640,2242,10953,2389,11253,2559,11541,2750,11813,2963,12071,3195,12311,3446,12534,3713,12738,3997,12923,4296,13086,4609,13227,4935,13345,5272,13439,5619,13507,5976,13549,6341,13563,6706,13549,7063,13507,7410,13439,7747,13345,8073,13227,8386,13086,8685,12923,8969,12738,9236,12534,9487,12311,9719,12071,9932,11813,10123,11541,10293,11253,10440,10953,10563,10640,10661,10316,10732,9983,10775,9640,10790,9289,10775,8939,10732,8596,10661,8262,10563,7939,10440,7626,10293,7325,10123,7038,9932,6766,9719,6508,9487,6268,9236,6045,8969,5840,8685,5656,8386,5493,8073,5352,7747,5234,7410,5140,7063,5072,6706,5030,6341,5016xe" filled="f" stroked="t" strokeweight="0.75pt" strokecolor="#000000">
              <v:path arrowok="t"/>
            </v:shape>
            <v:shape style="position:absolute;left:6277;top:10190;width:1;height:3373" coordorigin="6277,10190" coordsize="1,3373" path="m6277,10190l6278,13563e" filled="f" stroked="t" strokeweight="0.75pt" strokecolor="#000000">
              <v:path arrowok="t"/>
            </v:shape>
            <v:shape style="position:absolute;left:7318;top:9390;width:3472;height:1" coordorigin="7318,9390" coordsize="3472,1" path="m7318,9390l10790,9391e" filled="f" stroked="t" strokeweight="0.75pt" strokecolor="#000000">
              <v:path arrowok="t"/>
            </v:shape>
            <v:shape style="position:absolute;left:3060;top:9960;width:2520;height:2205" coordorigin="3060,9960" coordsize="2520,2205" path="m3060,12165l5580,9960e" filled="f" stroked="t" strokeweight="0.75pt" strokecolor="#000000">
              <v:path arrowok="t"/>
            </v:shape>
            <v:shape style="position:absolute;left:5278;top:8490;width:2040;height:1700" coordorigin="5278,8490" coordsize="2040,1700" path="m6298,8490l6214,8493,6133,8501,6053,8515,5976,8533,5901,8557,5829,8585,5761,8617,5696,8654,5634,8695,5577,8739,5524,8787,5475,8838,5431,8892,5392,8949,5358,9009,5330,9071,5308,9136,5291,9202,5281,9270,5278,9340,5281,9410,5291,9478,5308,9544,5330,9609,5358,9671,5392,9731,5431,9788,5475,9842,5524,9893,5577,9941,5634,9985,5696,10026,5761,10063,5829,10095,5901,10123,5976,10147,6053,10165,6133,10179,6214,10187,6298,10190,6382,10187,6463,10179,6543,10165,6620,10147,6695,10123,6767,10095,6835,10063,6900,10026,6962,9985,7019,9941,7072,9893,7121,9842,7165,9788,7204,9731,7238,9671,7266,9609,7288,9544,7305,9478,7315,9410,7318,9340,7315,9270,7305,9202,7288,9136,7266,9071,7238,9009,7204,8949,7165,8892,7121,8838,7072,8787,7019,8739,6962,8695,6900,8654,6835,8617,6767,8585,6695,8557,6620,8533,6543,8515,6463,8501,6382,8493,6298,8490xe" filled="t" fillcolor="#FFFFFF" stroked="f">
              <v:path arrowok="t"/>
              <v:fill/>
            </v:shape>
            <v:shape style="position:absolute;left:5278;top:8490;width:2040;height:1700" coordorigin="5278,8490" coordsize="2040,1700" path="m6298,8490l6214,8493,6133,8501,6053,8515,5976,8533,5901,8557,5829,8585,5761,8617,5696,8654,5634,8695,5577,8739,5524,8787,5475,8838,5431,8892,5392,8949,5358,9009,5330,9071,5308,9136,5291,9202,5281,9270,5278,9340,5281,9410,5291,9478,5308,9544,5330,9609,5358,9671,5392,9731,5431,9788,5475,9842,5524,9893,5577,9941,5634,9985,5696,10026,5761,10063,5829,10095,5901,10123,5976,10147,6053,10165,6133,10179,6214,10187,6298,10190,6382,10187,6463,10179,6543,10165,6620,10147,6695,10123,6767,10095,6835,10063,6900,10026,6962,9985,7019,9941,7072,9893,7121,9842,7165,9788,7204,9731,7238,9671,7266,9609,7288,9544,7305,9478,7315,9410,7318,9340,7315,9270,7305,9202,7288,9136,7266,9071,7238,9009,7204,8949,7165,8892,7121,8838,7072,8787,7019,8739,6962,8695,6900,8654,6835,8617,6767,8585,6695,8557,6620,8533,6543,8515,6463,8501,6382,8493,6298,8490xe" filled="f" stroked="t" strokeweight="0.75pt" strokecolor="#000000">
              <v:path arrowok="t"/>
            </v:shape>
            <v:shape style="position:absolute;left:1848;top:9390;width:3430;height:1" coordorigin="1848,9390" coordsize="3430,1" path="m1848,9390l5278,9391e" filled="f" stroked="t" strokeweight="0.75pt" strokecolor="#000000">
              <v:path arrowok="t"/>
            </v:shape>
            <v:shape style="position:absolute;left:7319;top:9491;width:1071;height:397" coordorigin="7319,9491" coordsize="1071,397" path="m7319,9888l8390,9888,8390,9491,7319,9491,7319,9888xe" filled="t" fillcolor="#FFFFFF" stroked="f">
              <v:path arrowok="t"/>
              <v:fill/>
            </v:shape>
            <v:shape style="position:absolute;left:6322;top:10381;width:1310;height:397" coordorigin="6322,10381" coordsize="1310,397" path="m6322,10778l7632,10778,7632,10381,6322,10381,6322,10778xe" filled="t" fillcolor="#FFFFFF" stroked="f">
              <v:path arrowok="t"/>
              <v:fill/>
            </v:shape>
            <v:shape style="position:absolute;left:6340;top:7890;width:1085;height:480" coordorigin="6340,7890" coordsize="1085,480" path="m6340,8370l7425,8370,7425,7890,6340,7890,6340,8370xe" filled="t" fillcolor="#FFFFFF" stroked="f">
              <v:path arrowok="t"/>
              <v:fill/>
            </v:shape>
            <v:shape style="position:absolute;left:6915;top:5985;width:2279;height:2697" coordorigin="6915,5985" coordsize="2279,2697" path="m9194,5985l6915,8682e" filled="f" stroked="t" strokeweight="0.75pt" strokecolor="#000000">
              <v:path arrowok="t"/>
            </v:shape>
            <v:shape style="position:absolute;left:6990;top:9960;width:2625;height:2205" coordorigin="6990,9960" coordsize="2625,2205" path="m6990,9960l9615,12165e" filled="f" stroked="t" strokeweight="0.75pt" strokecolor="#000000">
              <v:path arrowok="t"/>
            </v:shape>
            <v:shape style="position:absolute;left:5392;top:10194;width:804;height:650" coordorigin="5392,10194" coordsize="804,650" path="m5392,10844l6196,10844,6196,10194,5392,10194,5392,10844xe" filled="t" fillcolor="#FFFFFF" stroked="f">
              <v:path arrowok="t"/>
              <v:fill/>
            </v:shape>
            <v:shape style="position:absolute;left:3381;top:9491;width:1897;height:397" coordorigin="3381,9491" coordsize="1897,397" path="m3381,9888l5278,9888,5278,9491,3381,9491,3381,9888xe" filled="t" fillcolor="#FFFFFF" stroked="f">
              <v:path arrowok="t"/>
              <v:fill/>
            </v:shape>
            <v:shape style="position:absolute;left:3922;top:8886;width:1281;height:397" coordorigin="3922,8886" coordsize="1281,397" path="m3922,9283l5203,9283,5203,8886,3922,8886,3922,9283xe" filled="t" fillcolor="#FFFFFF" stroked="f">
              <v:path arrowok="t"/>
              <v:fill/>
            </v:shape>
            <v:shape style="position:absolute;left:5198;top:7846;width:1142;height:650" coordorigin="5198,7846" coordsize="1142,650" path="m5198,8496l6340,8496,6340,7846,5198,7846,5198,8496xe" filled="t" fillcolor="#FFFFFF" stroked="f">
              <v:path arrowok="t"/>
              <v:fill/>
            </v:shape>
            <v:shape style="position:absolute;left:3060;top:6435;width:2595;height:2247" coordorigin="3060,6435" coordsize="2595,2247" path="m3060,6435l5655,8682e" filled="f" stroked="t" strokeweight="0.75pt" strokecolor="#000000">
              <v:path arrowok="t"/>
            </v:shape>
            <v:shape style="position:absolute;left:6317;top:5016;width:0;height:3474" coordorigin="6317,5016" coordsize="0,3474" path="m6317,5016l6317,8490e" filled="f" stroked="t" strokeweight="0.75pt" strokecolor="#000000">
              <v:path arrowok="t"/>
            </v:shape>
            <v:shape style="position:absolute;left:1578;top:10840;width:421;height:397" coordorigin="1578,10840" coordsize="421,397" path="m1578,11237l1999,11237,1999,10840,1578,10840,1578,11237xe" filled="t" fillcolor="#FFFFFF" stroked="f">
              <v:path arrowok="t"/>
              <v:fill/>
            </v:shape>
            <v:shape style="position:absolute;left:3922;top:13245;width:421;height:397" coordorigin="3922,13245" coordsize="421,397" path="m3922,13642l4343,13642,4343,13245,3922,13245,3922,13642xe" filled="t" fillcolor="#FFFFFF" stroked="f">
              <v:path arrowok="t"/>
              <v:fill/>
            </v:shape>
            <v:shape style="position:absolute;left:7836;top:13410;width:421;height:397" coordorigin="7836,13410" coordsize="421,397" path="m7836,13807l8257,13807,8257,13410,7836,13410,7836,13807xe" filled="t" fillcolor="#FFFFFF" stroked="f">
              <v:path arrowok="t"/>
              <v:fill/>
            </v:shape>
            <v:shape style="position:absolute;left:10252;top:11431;width:421;height:397" coordorigin="10252,11431" coordsize="421,397" path="m10252,11828l10673,11828,10673,11431,10252,11431,10252,11828xe" filled="t" fillcolor="#FFFFFF" stroked="f">
              <v:path arrowok="t"/>
              <v:fill/>
            </v:shape>
            <v:shape style="position:absolute;left:10376;top:6837;width:421;height:397" coordorigin="10376,6837" coordsize="421,397" path="m10376,7234l10797,7234,10797,6837,10376,6837,10376,7234xe" filled="t" fillcolor="#FFFFFF" stroked="f">
              <v:path arrowok="t"/>
              <v:fill/>
            </v:shape>
            <v:shape style="position:absolute;left:7836;top:4829;width:421;height:397" coordorigin="7836,4829" coordsize="421,397" path="m7836,5226l8257,5226,8257,4829,7836,4829,7836,5226xe" filled="t" fillcolor="#FFFFFF" stroked="f">
              <v:path arrowok="t"/>
              <v:fill/>
            </v:shape>
            <v:shape style="position:absolute;left:4117;top:4829;width:421;height:397" coordorigin="4117,4829" coordsize="421,397" path="m4117,5226l4538,5226,4538,4829,4117,4829,4117,5226xe" filled="t" fillcolor="#FFFFFF" stroked="f">
              <v:path arrowok="t"/>
              <v:fill/>
            </v:shape>
            <v:shape style="position:absolute;left:6031;top:8572;width:421;height:397" coordorigin="6031,8572" coordsize="421,397" path="m6031,8969l6452,8969,6452,8572,6031,8572,6031,8969xe" filled="t" fillcolor="#FFFFFF" stroked="f">
              <v:path arrowok="t"/>
              <v:fill/>
            </v:shape>
            <v:shape style="position:absolute;left:1578;top:7234;width:421;height:397" coordorigin="1578,7234" coordsize="421,397" path="m1578,7631l1999,7631,1999,7234,1578,7234,1578,7631xe" filled="t" fillcolor="#FFFFFF" stroked="f">
              <v:path arrowok="t"/>
              <v:fill/>
            </v:shape>
            <v:shape style="position:absolute;left:7318;top:8881;width:1806;height:359" coordorigin="7318,8881" coordsize="1806,359" path="m7318,9240l9124,9240,9124,8881,7318,8881,7318,9240xe" filled="t" fillcolor="#FFFFFF" stroked="f">
              <v:path arrowok="t"/>
              <v:fill/>
            </v:shape>
            <w10:wrap type="none"/>
          </v:group>
        </w:pict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 w:lineRule="exact" w:line="240"/>
        <w:ind w:right="225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20"/>
        <w:ind w:left="2447"/>
      </w:pPr>
      <w:r>
        <w:rPr>
          <w:rFonts w:cs="Arial" w:hAnsi="Arial" w:eastAsia="Arial" w:ascii="Arial"/>
          <w:b/>
          <w:spacing w:val="0"/>
          <w:w w:val="100"/>
          <w:position w:val="-3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180"/>
        <w:ind w:right="2642"/>
        <w:sectPr>
          <w:type w:val="continuous"/>
          <w:pgSz w:w="11920" w:h="16840"/>
          <w:pgMar w:top="1420" w:bottom="280" w:left="1620" w:right="1160"/>
        </w:sectPr>
      </w:pPr>
      <w:r>
        <w:rPr>
          <w:rFonts w:cs="Arial" w:hAnsi="Arial" w:eastAsia="Arial" w:ascii="Arial"/>
          <w:b/>
          <w:spacing w:val="0"/>
          <w:w w:val="100"/>
          <w:position w:val="1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118" w:right="-56"/>
      </w:pP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odule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lineRule="exact" w:line="360"/>
        <w:sectPr>
          <w:pgMar w:header="0" w:footer="1458" w:top="1400" w:bottom="280" w:left="1680" w:right="1360"/>
          <w:pgSz w:w="11920" w:h="16840"/>
          <w:cols w:num="2" w:equalWidth="off">
            <w:col w:w="1158" w:space="2351"/>
            <w:col w:w="5371"/>
          </w:cols>
        </w:sectPr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Disc</w:t>
      </w:r>
      <w:r>
        <w:rPr>
          <w:rFonts w:cs="Arial" w:hAnsi="Arial" w:eastAsia="Arial" w:ascii="Arial"/>
          <w:b/>
          <w:spacing w:val="4"/>
          <w:w w:val="100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-5"/>
          <w:w w:val="100"/>
          <w:position w:val="-1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5"/>
          <w:w w:val="100"/>
          <w:position w:val="-1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  <w:sectPr>
          <w:type w:val="continuous"/>
          <w:pgSz w:w="11920" w:h="16840"/>
          <w:pgMar w:top="1420" w:bottom="280" w:left="1680" w:right="1360"/>
        </w:sectPr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26" w:right="-38" w:firstLine="96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arn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o:</w:t>
      </w:r>
    </w:p>
    <w:p>
      <w:pPr>
        <w:rPr>
          <w:rFonts w:cs="Arial" w:hAnsi="Arial" w:eastAsia="Arial" w:ascii="Arial"/>
          <w:sz w:val="22"/>
          <w:szCs w:val="22"/>
        </w:rPr>
        <w:tabs>
          <w:tab w:pos="1100" w:val="left"/>
        </w:tabs>
        <w:jc w:val="both"/>
        <w:spacing w:before="1" w:lineRule="auto" w:line="275"/>
        <w:ind w:left="1049" w:right="243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both"/>
        <w:spacing w:before="61" w:lineRule="auto" w:line="275"/>
        <w:ind w:left="1049" w:right="251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3"/>
        <w:ind w:left="68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both"/>
        <w:spacing w:before="97" w:lineRule="auto" w:line="275"/>
        <w:ind w:left="1049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both"/>
        <w:spacing w:before="61" w:lineRule="auto" w:line="276"/>
        <w:ind w:left="1049" w:right="249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both"/>
        <w:spacing w:before="60" w:lineRule="auto" w:line="275"/>
        <w:ind w:left="1049" w:right="248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orld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exact" w:line="240"/>
        <w:ind w:left="1049"/>
        <w:sectPr>
          <w:type w:val="continuous"/>
          <w:pgSz w:w="11920" w:h="16840"/>
          <w:pgMar w:top="1420" w:bottom="280" w:left="1680" w:right="1360"/>
          <w:cols w:num="2" w:equalWidth="off">
            <w:col w:w="1782" w:space="780"/>
            <w:col w:w="6318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39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ho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I?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Outer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Inn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dentity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76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2" w:lineRule="auto" w:line="275"/>
              <w:ind w:left="113" w:right="8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areness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es.</w:t>
            </w:r>
          </w:p>
        </w:tc>
      </w:tr>
      <w:tr>
        <w:trPr>
          <w:trHeight w:val="2387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ntity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come.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ol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935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6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6" w:lineRule="auto" w:line="277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Wor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   </w:t>
            </w:r>
            <w:r>
              <w:rPr>
                <w:rFonts w:cs="Arial" w:hAnsi="Arial" w:eastAsia="Arial" w:ascii="Arial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es.</w:t>
            </w:r>
          </w:p>
        </w:tc>
      </w:tr>
      <w:tr>
        <w:trPr>
          <w:trHeight w:val="2421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6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ntity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ntity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such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bro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d,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d,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ete,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</w:tbl>
    <w:p>
      <w:pPr>
        <w:sectPr>
          <w:type w:val="continuous"/>
          <w:pgSz w:w="11920" w:h="16840"/>
          <w:pgMar w:top="1420" w:bottom="280" w:left="1680" w:right="1360"/>
        </w:sectPr>
      </w:pP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77" w:lineRule="auto" w:line="276"/>
        <w:ind w:left="3611" w:right="245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nk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0" w:lineRule="auto" w:line="276"/>
        <w:ind w:left="3611" w:right="245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py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b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b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p,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ot,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verba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ost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etime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0" w:lineRule="auto" w:line="276"/>
        <w:ind w:left="3611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eted,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scov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0" w:lineRule="auto" w:line="276"/>
        <w:ind w:left="3611" w:right="244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g.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39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loping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40" w:val="left"/>
        </w:tabs>
        <w:jc w:val="both"/>
        <w:spacing w:lineRule="auto" w:line="275"/>
        <w:ind w:left="3611" w:right="249" w:hanging="2211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m</w:t>
        <w:tab/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shap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1" w:lineRule="auto" w:line="275"/>
        <w:ind w:left="3611" w:right="251" w:hanging="2933"/>
      </w:pP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</w:t>
      </w:r>
      <w:r>
        <w:rPr>
          <w:rFonts w:cs="Arial" w:hAnsi="Arial" w:eastAsia="Arial" w:ascii="Arial"/>
          <w:i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3" w:lineRule="auto" w:line="275"/>
        <w:ind w:left="361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otos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s!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3" w:lineRule="auto" w:line="275"/>
        <w:ind w:left="3611" w:right="249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66" w:lineRule="exact" w:line="240"/>
        <w:ind w:left="3282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erci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b.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2" w:lineRule="exact" w:line="240"/>
        <w:ind w:left="3282" w:right="249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c.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e?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d.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3245" w:right="4791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spacing w:before="2" w:lineRule="exact" w:line="240"/>
        <w:ind w:left="3282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hree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3282"/>
      </w:pP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ece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3245" w:right="492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spacing w:before="2" w:lineRule="exact" w:line="240"/>
        <w:ind w:left="3282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n;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dentity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3282" w:right="245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ind w:left="3282" w:right="246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around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 w:lineRule="exact" w:line="260"/>
        <w:ind w:left="392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Ta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k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the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Sho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!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66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5"/>
              <w:ind w:left="113" w:right="7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2679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 w:lineRule="auto" w:line="276"/>
              <w:ind w:left="113" w:right="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Arial" w:hAnsi="Arial" w:eastAsia="Arial" w:ascii="Arial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es.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surab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ore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-</w:t>
            </w:r>
            <w:hyperlink r:id="rId27"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 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ht</w:t>
              </w:r>
              <w:r>
                <w:rPr>
                  <w:rFonts w:cs="Arial" w:hAnsi="Arial" w:eastAsia="Arial" w:ascii="Arial"/>
                  <w:spacing w:val="2"/>
                  <w:w w:val="100"/>
                  <w:sz w:val="22"/>
                  <w:szCs w:val="22"/>
                </w:rPr>
                <w:t>t</w:t>
              </w:r>
              <w:r>
                <w:rPr>
                  <w:rFonts w:cs="Arial" w:hAnsi="Arial" w:eastAsia="Arial" w:ascii="Arial"/>
                  <w:spacing w:val="-3"/>
                  <w:w w:val="100"/>
                  <w:sz w:val="22"/>
                  <w:szCs w:val="22"/>
                </w:rPr>
                <w:t>p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: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/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/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w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w</w:t>
              </w:r>
              <w:r>
                <w:rPr>
                  <w:rFonts w:cs="Arial" w:hAnsi="Arial" w:eastAsia="Arial" w:ascii="Arial"/>
                  <w:spacing w:val="-3"/>
                  <w:w w:val="100"/>
                  <w:sz w:val="22"/>
                  <w:szCs w:val="22"/>
                </w:rPr>
                <w:t>w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.</w:t>
              </w:r>
              <w:r>
                <w:rPr>
                  <w:rFonts w:cs="Arial" w:hAnsi="Arial" w:eastAsia="Arial" w:ascii="Arial"/>
                  <w:spacing w:val="-2"/>
                  <w:w w:val="100"/>
                  <w:sz w:val="22"/>
                  <w:szCs w:val="22"/>
                </w:rPr>
                <w:t>y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o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u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r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co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a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ch.be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/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e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n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/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co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a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ch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i</w:t>
              </w:r>
              <w:r>
                <w:rPr>
                  <w:rFonts w:cs="Arial" w:hAnsi="Arial" w:eastAsia="Arial" w:ascii="Arial"/>
                  <w:spacing w:val="-3"/>
                  <w:w w:val="100"/>
                  <w:sz w:val="22"/>
                  <w:szCs w:val="22"/>
                </w:rPr>
                <w:t>n</w:t>
              </w:r>
              <w:r>
                <w:rPr>
                  <w:rFonts w:cs="Arial" w:hAnsi="Arial" w:eastAsia="Arial" w:ascii="Arial"/>
                  <w:spacing w:val="2"/>
                  <w:w w:val="100"/>
                  <w:sz w:val="22"/>
                  <w:szCs w:val="22"/>
                </w:rPr>
                <w:t>g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-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t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o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o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l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s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/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s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m</w:t>
              </w:r>
              <w:r>
                <w:rPr>
                  <w:rFonts w:cs="Arial" w:hAnsi="Arial" w:eastAsia="Arial" w:ascii="Arial"/>
                  <w:spacing w:val="-3"/>
                  <w:w w:val="100"/>
                  <w:sz w:val="22"/>
                  <w:szCs w:val="22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r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t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-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g.php</w:t>
            </w:r>
          </w:p>
        </w:tc>
      </w:tr>
      <w:tr>
        <w:trPr>
          <w:trHeight w:val="676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 w:lineRule="auto" w:line="275"/>
              <w:ind w:left="113" w:right="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5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5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ested</w:t>
            </w:r>
            <w:r>
              <w:rPr>
                <w:rFonts w:cs="Arial" w:hAnsi="Arial" w:eastAsia="Arial" w:ascii="Arial"/>
                <w:spacing w:val="5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e:</w:t>
            </w:r>
          </w:p>
        </w:tc>
      </w:tr>
    </w:tbl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left"/>
        <w:spacing w:before="9" w:lineRule="exact" w:line="240"/>
        <w:ind w:left="3282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aths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+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left"/>
        <w:ind w:left="3282" w:right="245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$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6"/>
        <w:ind w:left="361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arly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58" w:lineRule="auto" w:line="276"/>
        <w:ind w:left="3611" w:right="244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What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ream?</w:t>
      </w:r>
      <w:r>
        <w:rPr>
          <w:rFonts w:cs="Arial" w:hAnsi="Arial" w:eastAsia="Arial" w:ascii="Arial"/>
          <w:b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 w:lineRule="exact" w:line="260"/>
        <w:ind w:left="392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fety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4"/>
          <w:szCs w:val="24"/>
        </w:rPr>
        <w:t>Net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6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66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2"/>
              <w:ind w:left="726" w:right="70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Aim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72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2" w:lineRule="auto" w:line="275"/>
              <w:ind w:left="113" w:right="5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ercise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805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40"/>
            </w:pPr>
            <w:r>
              <w:rPr>
                <w:rFonts w:cs="Arial" w:hAnsi="Arial" w:eastAsia="Arial" w:ascii="Arial"/>
                <w:i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scuss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around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550" w:hRule="exact"/>
        </w:trPr>
        <w:tc>
          <w:tcPr>
            <w:tcW w:w="18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37"/>
              <w:ind w:right="11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●</w:t>
            </w:r>
          </w:p>
        </w:tc>
        <w:tc>
          <w:tcPr>
            <w:tcW w:w="51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7" w:lineRule="auto" w:line="276"/>
              <w:ind w:left="113" w:right="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Wor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afe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nts.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nti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ety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sort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e:</w:t>
            </w:r>
          </w:p>
        </w:tc>
      </w:tr>
    </w:tbl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left"/>
        <w:spacing w:before="9" w:lineRule="exact" w:line="240"/>
        <w:ind w:left="3282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left"/>
        <w:ind w:left="3282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6"/>
        <w:ind w:left="3611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hree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0" w:lineRule="auto" w:line="275"/>
        <w:ind w:left="3611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4" w:lineRule="auto" w:line="275"/>
        <w:ind w:left="3611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urces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n)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1" w:lineRule="auto" w:line="276"/>
        <w:ind w:left="3611" w:right="245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39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Step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ide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B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40" w:val="left"/>
        </w:tabs>
        <w:jc w:val="both"/>
        <w:spacing w:lineRule="auto" w:line="275"/>
        <w:ind w:left="3611" w:right="246" w:hanging="2211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m</w:t>
        <w:tab/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61" w:lineRule="auto" w:line="276"/>
        <w:ind w:left="3611" w:right="247" w:hanging="2933"/>
      </w:pP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</w:t>
      </w:r>
      <w:r>
        <w:rPr>
          <w:rFonts w:cs="Arial" w:hAnsi="Arial" w:eastAsia="Arial" w:ascii="Arial"/>
          <w:i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nsto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scared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0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if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3245" w:right="463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32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97" w:lineRule="auto" w:line="276"/>
        <w:ind w:left="3611" w:right="243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d.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  <w:tab w:pos="4280" w:val="left"/>
        </w:tabs>
        <w:jc w:val="both"/>
        <w:spacing w:before="60" w:lineRule="auto" w:line="275"/>
        <w:ind w:left="3611" w:right="246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groups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side</w:t>
      </w:r>
      <w:r>
        <w:rPr>
          <w:rFonts w:cs="Arial" w:hAnsi="Arial" w:eastAsia="Arial" w:ascii="Arial"/>
          <w:b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card</w:t>
        <w:tab/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b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4" w:lineRule="auto" w:line="275"/>
        <w:ind w:left="3611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1" w:lineRule="auto" w:line="276"/>
        <w:ind w:left="3611" w:right="247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emphas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es”,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392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i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Pos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tive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Role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Mo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240" w:val="left"/>
        </w:tabs>
        <w:jc w:val="both"/>
        <w:spacing w:lineRule="auto" w:line="275"/>
        <w:ind w:left="3611" w:right="247" w:hanging="2211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m</w:t>
        <w:tab/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61" w:lineRule="auto" w:line="276"/>
        <w:ind w:left="3611" w:right="245" w:hanging="2895"/>
      </w:pP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</w:t>
      </w:r>
      <w:r>
        <w:rPr>
          <w:rFonts w:cs="Arial" w:hAnsi="Arial" w:eastAsia="Arial" w:ascii="Arial"/>
          <w:i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tabs>
          <w:tab w:pos="3280" w:val="left"/>
        </w:tabs>
        <w:jc w:val="both"/>
        <w:spacing w:before="60"/>
        <w:ind w:left="3282" w:right="245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6"/>
        <w:ind w:left="361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0" w:lineRule="auto" w:line="275"/>
        <w:ind w:left="3611" w:right="247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3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ars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9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lineRule="auto" w:line="277"/>
        <w:ind w:left="3611" w:right="244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rks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b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ole</w:t>
      </w:r>
      <w:r>
        <w:rPr>
          <w:rFonts w:cs="Arial" w:hAnsi="Arial" w:eastAsia="Arial" w:ascii="Arial"/>
          <w:b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59" w:lineRule="auto" w:line="275"/>
        <w:ind w:left="3611" w:right="251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ck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ass.</w:t>
      </w:r>
    </w:p>
    <w:p>
      <w:pPr>
        <w:rPr>
          <w:rFonts w:cs="Arial" w:hAnsi="Arial" w:eastAsia="Arial" w:ascii="Arial"/>
          <w:sz w:val="22"/>
          <w:szCs w:val="22"/>
        </w:rPr>
        <w:tabs>
          <w:tab w:pos="3600" w:val="left"/>
        </w:tabs>
        <w:jc w:val="both"/>
        <w:spacing w:before="63" w:lineRule="auto" w:line="275"/>
        <w:ind w:left="3611" w:right="246" w:hanging="360"/>
        <w:sectPr>
          <w:pgMar w:header="0" w:footer="1458" w:top="1400" w:bottom="280" w:left="1680" w:right="1360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●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nk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em.</w:t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54" w:lineRule="exact" w:line="360"/>
        <w:ind w:left="2677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Mind</w:t>
      </w:r>
      <w:r>
        <w:rPr>
          <w:rFonts w:cs="Arial" w:hAnsi="Arial" w:eastAsia="Arial" w:ascii="Arial"/>
          <w:b/>
          <w:spacing w:val="-7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p</w:t>
      </w:r>
      <w:r>
        <w:rPr>
          <w:rFonts w:cs="Arial" w:hAnsi="Arial" w:eastAsia="Arial" w:ascii="Arial"/>
          <w:b/>
          <w:spacing w:val="-6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–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u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er</w:t>
      </w:r>
      <w:r>
        <w:rPr>
          <w:rFonts w:cs="Arial" w:hAnsi="Arial" w:eastAsia="Arial" w:ascii="Arial"/>
          <w:b/>
          <w:spacing w:val="-9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Ide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ti</w:t>
      </w:r>
      <w:r>
        <w:rPr>
          <w:rFonts w:cs="Arial" w:hAnsi="Arial" w:eastAsia="Arial" w:ascii="Arial"/>
          <w:b/>
          <w:spacing w:val="3"/>
          <w:w w:val="100"/>
          <w:position w:val="-1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pict>
          <v:shape type="#_x0000_t75" style="width:450.7pt;height:419pt">
            <v:imagedata o:title="" r:id="rId2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/>
        <w:sectPr>
          <w:pgMar w:footer="0" w:header="0" w:top="1420" w:bottom="280" w:left="1680" w:right="980"/>
          <w:footerReference w:type="default" r:id="rId28"/>
          <w:pgSz w:w="11920" w:h="16840"/>
        </w:sectPr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</w:t>
      </w:r>
      <w:r>
        <w:rPr>
          <w:rFonts w:cs="Arial" w:hAnsi="Arial" w:eastAsia="Arial" w:ascii="Arial"/>
          <w:b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32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 w:lineRule="exact" w:line="360"/>
        <w:ind w:left="2713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Mind</w:t>
      </w:r>
      <w:r>
        <w:rPr>
          <w:rFonts w:cs="Arial" w:hAnsi="Arial" w:eastAsia="Arial" w:ascii="Arial"/>
          <w:b/>
          <w:spacing w:val="-7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p</w:t>
      </w:r>
      <w:r>
        <w:rPr>
          <w:rFonts w:cs="Arial" w:hAnsi="Arial" w:eastAsia="Arial" w:ascii="Arial"/>
          <w:b/>
          <w:spacing w:val="-6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–</w:t>
      </w:r>
      <w:r>
        <w:rPr>
          <w:rFonts w:cs="Arial" w:hAnsi="Arial" w:eastAsia="Arial" w:ascii="Arial"/>
          <w:b/>
          <w:spacing w:val="-2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er</w:t>
      </w:r>
      <w:r>
        <w:rPr>
          <w:rFonts w:cs="Arial" w:hAnsi="Arial" w:eastAsia="Arial" w:ascii="Arial"/>
          <w:b/>
          <w:spacing w:val="-7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Ide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ti</w:t>
      </w:r>
      <w:r>
        <w:rPr>
          <w:rFonts w:cs="Arial" w:hAnsi="Arial" w:eastAsia="Arial" w:ascii="Arial"/>
          <w:b/>
          <w:spacing w:val="3"/>
          <w:w w:val="100"/>
          <w:position w:val="-1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pict>
          <v:shape type="#_x0000_t75" style="width:450.7pt;height:419.05pt">
            <v:imagedata o:title="" r:id="rId31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/>
        <w:sectPr>
          <w:pgMar w:footer="0" w:header="0" w:top="1560" w:bottom="280" w:left="1680" w:right="980"/>
          <w:footerReference w:type="default" r:id="rId30"/>
          <w:pgSz w:w="11920" w:h="16840"/>
        </w:sectPr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</w:t>
      </w:r>
      <w:r>
        <w:rPr>
          <w:rFonts w:cs="Arial" w:hAnsi="Arial" w:eastAsia="Arial" w:ascii="Arial"/>
          <w:b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33</w:t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4" w:lineRule="exact" w:line="360"/>
        <w:ind w:left="3443" w:right="3566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Step</w:t>
      </w:r>
      <w:r>
        <w:rPr>
          <w:rFonts w:cs="Arial" w:hAnsi="Arial" w:eastAsia="Arial" w:ascii="Arial"/>
          <w:b/>
          <w:spacing w:val="-5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99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99"/>
          <w:position w:val="-1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tsi</w:t>
      </w:r>
      <w:r>
        <w:rPr>
          <w:rFonts w:cs="Arial" w:hAnsi="Arial" w:eastAsia="Arial" w:ascii="Arial"/>
          <w:b/>
          <w:spacing w:val="-1"/>
          <w:w w:val="99"/>
          <w:position w:val="-1"/>
          <w:sz w:val="32"/>
          <w:szCs w:val="32"/>
        </w:rPr>
        <w:t>d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318"/>
      </w:pPr>
      <w:r>
        <w:pict>
          <v:shape type="#_x0000_t75" style="position:absolute;margin-left:170.85pt;margin-top:292.288pt;width:27pt;height:37pt;mso-position-horizontal-relative:page;mso-position-vertical-relative:paragraph;z-index:-3077">
            <v:imagedata o:title="" r:id="rId33"/>
          </v:shape>
        </w:pict>
      </w:r>
      <w:r>
        <w:pict>
          <v:group style="position:absolute;margin-left:89.904pt;margin-top:26.3671pt;width:379.442pt;height:0pt;mso-position-horizontal-relative:page;mso-position-vertical-relative:paragraph;z-index:-3076" coordorigin="1798,527" coordsize="7589,0">
            <v:shape style="position:absolute;left:1798;top:527;width:7589;height:0" coordorigin="1798,527" coordsize="7589,0" path="m1798,527l9387,527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9.0871pt;width:379.486pt;height:0pt;mso-position-horizontal-relative:page;mso-position-vertical-relative:paragraph;z-index:-3075" coordorigin="1798,782" coordsize="7590,0">
            <v:shape style="position:absolute;left:1798;top:782;width:7590;height:0" coordorigin="1798,782" coordsize="7590,0" path="m1798,782l9388,782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51.6871pt;width:379.442pt;height:0pt;mso-position-horizontal-relative:page;mso-position-vertical-relative:paragraph;z-index:-3074" coordorigin="1798,1034" coordsize="7589,0">
            <v:shape style="position:absolute;left:1798;top:1034;width:7589;height:0" coordorigin="1798,1034" coordsize="7589,0" path="m1798,1034l9387,1034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64.4071pt;width:379.442pt;height:0pt;mso-position-horizontal-relative:page;mso-position-vertical-relative:paragraph;z-index:-3073" coordorigin="1798,1288" coordsize="7589,0">
            <v:shape style="position:absolute;left:1798;top:1288;width:7589;height:0" coordorigin="1798,1288" coordsize="7589,0" path="m1798,1288l9387,1288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036" w:hRule="exact"/>
        </w:trPr>
        <w:tc>
          <w:tcPr>
            <w:tcW w:w="8529" w:type="dxa"/>
            <w:gridSpan w:val="2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</w:tc>
      </w:tr>
      <w:tr>
        <w:trPr>
          <w:trHeight w:val="3298" w:hRule="exact"/>
        </w:trPr>
        <w:tc>
          <w:tcPr>
            <w:tcW w:w="42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</w:tc>
        <w:tc>
          <w:tcPr>
            <w:tcW w:w="4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</w:tc>
      </w:tr>
      <w:tr>
        <w:trPr>
          <w:trHeight w:val="3300" w:hRule="exact"/>
        </w:trPr>
        <w:tc>
          <w:tcPr>
            <w:tcW w:w="42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</w:tc>
        <w:tc>
          <w:tcPr>
            <w:tcW w:w="4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</w:tc>
      </w:tr>
    </w:tbl>
    <w:p>
      <w:pPr>
        <w:sectPr>
          <w:pgNumType w:start="34"/>
          <w:pgMar w:footer="1423" w:header="0" w:top="1420" w:bottom="280" w:left="1480" w:right="1360"/>
          <w:footerReference w:type="default" r:id="rId32"/>
          <w:pgSz w:w="11920" w:h="16840"/>
        </w:sectPr>
      </w:pP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/>
        <w:ind w:left="2470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Step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tsi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-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Situa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51" w:hRule="exact"/>
        </w:trPr>
        <w:tc>
          <w:tcPr>
            <w:tcW w:w="4263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8" w:right="85"/>
            </w:pP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bab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dropp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 w:right="154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ark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649" w:hRule="exact"/>
        </w:trPr>
        <w:tc>
          <w:tcPr>
            <w:tcW w:w="4263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8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has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po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gran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position w:val="10"/>
                <w:sz w:val="14"/>
                <w:szCs w:val="14"/>
              </w:rPr>
              <w:t>th</w:t>
            </w:r>
            <w:r>
              <w:rPr>
                <w:rFonts w:cs="Arial" w:hAnsi="Arial" w:eastAsia="Arial" w:ascii="Arial"/>
                <w:spacing w:val="22"/>
                <w:w w:val="100"/>
                <w:position w:val="1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position w:val="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position w:val="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position w:val="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-2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position w:val="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position w:val="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  <w:t>.</w:t>
            </w:r>
          </w:p>
        </w:tc>
      </w:tr>
      <w:tr>
        <w:trPr>
          <w:trHeight w:val="1651" w:hRule="exact"/>
        </w:trPr>
        <w:tc>
          <w:tcPr>
            <w:tcW w:w="4263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9"/>
              <w:ind w:left="108" w:right="161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Jos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it’s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Jos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now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er.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 w:right="119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d.</w:t>
            </w:r>
          </w:p>
        </w:tc>
      </w:tr>
      <w:tr>
        <w:trPr>
          <w:trHeight w:val="1649" w:hRule="exact"/>
        </w:trPr>
        <w:tc>
          <w:tcPr>
            <w:tcW w:w="4263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4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8" w:right="21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d.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been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o.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0" w:right="3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abo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651" w:hRule="exact"/>
        </w:trPr>
        <w:tc>
          <w:tcPr>
            <w:tcW w:w="4263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8" w:right="8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ny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siste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it’s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 w:right="3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d.</w:t>
            </w:r>
          </w:p>
        </w:tc>
      </w:tr>
      <w:tr>
        <w:trPr>
          <w:trHeight w:val="1649" w:hRule="exact"/>
        </w:trPr>
        <w:tc>
          <w:tcPr>
            <w:tcW w:w="4263" w:type="dxa"/>
            <w:tcBorders>
              <w:top w:val="single" w:sz="5" w:space="0" w:color="000000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</w:tr>
    </w:tbl>
    <w:p>
      <w:pPr>
        <w:sectPr>
          <w:pgMar w:header="0" w:footer="1423" w:top="1560" w:bottom="280" w:left="1580" w:right="1360"/>
          <w:pgSz w:w="11920" w:h="16840"/>
        </w:sectPr>
      </w:pPr>
    </w:p>
    <w:p>
      <w:pPr>
        <w:rPr>
          <w:sz w:val="26"/>
          <w:szCs w:val="26"/>
        </w:rPr>
        <w:jc w:val="left"/>
        <w:spacing w:before="11" w:lineRule="exact" w:line="260"/>
      </w:pPr>
      <w:r>
        <w:pict>
          <v:group style="position:absolute;margin-left:78.694pt;margin-top:415.2pt;width:427.256pt;height:141.48pt;mso-position-horizontal-relative:page;mso-position-vertical-relative:page;z-index:-3072" coordorigin="1574,8304" coordsize="8545,2830">
            <v:shape style="position:absolute;left:1589;top:8319;width:8514;height:0" coordorigin="1589,8319" coordsize="8514,0" path="m1589,8319l10103,8319e" filled="f" stroked="t" strokeweight="0.82pt" strokecolor="#000000">
              <v:path arrowok="t"/>
            </v:shape>
            <v:shape style="position:absolute;left:1582;top:8312;width:0;height:2813" coordorigin="1582,8312" coordsize="0,2813" path="m1582,8312l1582,11125e" filled="f" stroked="t" strokeweight="0.81999pt" strokecolor="#000000">
              <v:path arrowok="t"/>
            </v:shape>
            <v:shape style="position:absolute;left:1589;top:11118;width:8514;height:0" coordorigin="1589,11118" coordsize="8514,0" path="m1589,11118l10103,11118e" filled="f" stroked="t" strokeweight="0.82003pt" strokecolor="#000000">
              <v:path arrowok="t"/>
            </v:shape>
            <v:shape style="position:absolute;left:10111;top:8312;width:0;height:2813" coordorigin="10111,8312" coordsize="0,2813" path="m10111,8312l10111,11125e" filled="f" stroked="t" strokeweight="0.82pt" strokecolor="#000000">
              <v:path arrowok="t"/>
            </v:shape>
            <w10:wrap type="none"/>
          </v:group>
        </w:pict>
      </w: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/>
        <w:ind w:left="2863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Posit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Role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el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18"/>
      </w:pPr>
      <w:r>
        <w:pict>
          <v:group style="position:absolute;margin-left:89.904pt;margin-top:37.4871pt;width:177.481pt;height:0pt;mso-position-horizontal-relative:page;mso-position-vertical-relative:paragraph;z-index:-3071" coordorigin="1798,750" coordsize="3550,0">
            <v:shape style="position:absolute;left:1798;top:750;width:3550;height:0" coordorigin="1798,750" coordsize="3550,0" path="m1798,750l5348,750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218"/>
      </w:pPr>
      <w:r>
        <w:pict>
          <v:group style="position:absolute;margin-left:89.904pt;margin-top:39.0871pt;width:379.442pt;height:0pt;mso-position-horizontal-relative:page;mso-position-vertical-relative:paragraph;z-index:-3070" coordorigin="1798,782" coordsize="7589,0">
            <v:shape style="position:absolute;left:1798;top:782;width:7589;height:0" coordorigin="1798,782" coordsize="7589,0" path="m1798,782l9387,782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218"/>
      </w:pPr>
      <w:r>
        <w:pict>
          <v:group style="position:absolute;margin-left:89.904pt;margin-top:38.9671pt;width:379.442pt;height:0pt;mso-position-horizontal-relative:page;mso-position-vertical-relative:paragraph;z-index:-3069" coordorigin="1798,779" coordsize="7589,0">
            <v:shape style="position:absolute;left:1798;top:779;width:7589;height:0" coordorigin="1798,779" coordsize="7589,0" path="m1798,779l9387,779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shmen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218"/>
      </w:pPr>
      <w:r>
        <w:pict>
          <v:group style="position:absolute;margin-left:89.904pt;margin-top:39.0871pt;width:379.468pt;height:0pt;mso-position-horizontal-relative:page;mso-position-vertical-relative:paragraph;z-index:-3068" coordorigin="1798,782" coordsize="7589,0">
            <v:shape style="position:absolute;left:1798;top:782;width:7589;height:0" coordorigin="1798,782" coordsize="7589,0" path="m1798,782l9387,782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51.6871pt;width:379.442pt;height:0pt;mso-position-horizontal-relative:page;mso-position-vertical-relative:paragraph;z-index:-3067" coordorigin="1798,1034" coordsize="7589,0">
            <v:shape style="position:absolute;left:1798;top:1034;width:7589;height:0" coordorigin="1798,1034" coordsize="7589,0" path="m1798,1034l9387,1034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64.4071pt;width:379.442pt;height:0pt;mso-position-horizontal-relative:page;mso-position-vertical-relative:paragraph;z-index:-3066" coordorigin="1798,1288" coordsize="7589,0">
            <v:shape style="position:absolute;left:1798;top:1288;width:7589;height:0" coordorigin="1798,1288" coordsize="7589,0" path="m1798,1288l9387,1288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son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eren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218"/>
      </w:pPr>
      <w:r>
        <w:pict>
          <v:group style="position:absolute;margin-left:89.904pt;margin-top:26.4871pt;width:379.487pt;height:0pt;mso-position-horizontal-relative:page;mso-position-vertical-relative:paragraph;z-index:-3065" coordorigin="1798,530" coordsize="7590,0">
            <v:shape style="position:absolute;left:1798;top:530;width:7590;height:0" coordorigin="1798,530" coordsize="7590,0" path="m1798,530l9388,530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9.0871pt;width:379.442pt;height:0pt;mso-position-horizontal-relative:page;mso-position-vertical-relative:paragraph;z-index:-3064" coordorigin="1798,782" coordsize="7589,0">
            <v:shape style="position:absolute;left:1798;top:782;width:7589;height:0" coordorigin="1798,782" coordsize="7589,0" path="m1798,782l9387,782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51.6871pt;width:379.442pt;height:0pt;mso-position-horizontal-relative:page;mso-position-vertical-relative:paragraph;z-index:-3063" coordorigin="1798,1034" coordsize="7589,0">
            <v:shape style="position:absolute;left:1798;top:1034;width:7589;height:0" coordorigin="1798,1034" coordsize="7589,0" path="m1798,1034l9387,1034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!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0"/>
      </w:pPr>
      <w:r>
        <w:pict>
          <v:group style="position:absolute;margin-left:84.504pt;margin-top:24.8381pt;width:153.001pt;height:0pt;mso-position-horizontal-relative:page;mso-position-vertical-relative:paragraph;z-index:-3062" coordorigin="1690,497" coordsize="3060,0">
            <v:shape style="position:absolute;left:1690;top:497;width:3060;height:0" coordorigin="1690,497" coordsize="3060,0" path="m1690,497l4750,497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4.504pt;margin-top:37.4381pt;width:153.001pt;height:0pt;mso-position-horizontal-relative:page;mso-position-vertical-relative:paragraph;z-index:-3061" coordorigin="1690,749" coordsize="3060,0">
            <v:shape style="position:absolute;left:1690;top:749;width:3060;height:0" coordorigin="1690,749" coordsize="3060,0" path="m1690,749l4750,749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peo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7" w:lineRule="exact" w:line="240"/>
        <w:ind w:left="110" w:right="749"/>
        <w:sectPr>
          <w:pgMar w:header="0" w:footer="1423" w:top="1560" w:bottom="280" w:left="1580" w:right="1360"/>
          <w:pgSz w:w="11920" w:h="16840"/>
        </w:sectPr>
      </w:pPr>
      <w:r>
        <w:pict>
          <v:group style="position:absolute;margin-left:84.504pt;margin-top:39.0992pt;width:354.962pt;height:0pt;mso-position-horizontal-relative:page;mso-position-vertical-relative:paragraph;z-index:-3060" coordorigin="1690,782" coordsize="7099,0">
            <v:shape style="position:absolute;left:1690;top:782;width:7099;height:0" coordorigin="1690,782" coordsize="7099,0" path="m1690,782l8789,782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4.504pt;margin-top:51.6992pt;width:354.962pt;height:0pt;mso-position-horizontal-relative:page;mso-position-vertical-relative:paragraph;z-index:-3059" coordorigin="1690,1034" coordsize="7099,0">
            <v:shape style="position:absolute;left:1690;top:1034;width:7099;height:0" coordorigin="1690,1034" coordsize="7099,0" path="m1690,1034l8789,1034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4.504pt;margin-top:64.4192pt;width:354.988pt;height:0pt;mso-position-horizontal-relative:page;mso-position-vertical-relative:paragraph;z-index:-3058" coordorigin="1690,1288" coordsize="7100,0">
            <v:shape style="position:absolute;left:1690;top:1288;width:7100;height:0" coordorigin="1690,1288" coordsize="7100,0" path="m1690,1288l8790,1288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54"/>
        <w:ind w:left="2801"/>
      </w:pP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W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’s</w:t>
      </w:r>
      <w:r>
        <w:rPr>
          <w:rFonts w:cs="Arial" w:hAnsi="Arial" w:eastAsia="Arial" w:ascii="Arial"/>
          <w:b/>
          <w:spacing w:val="-1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Y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eam?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218" w:right="946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goa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57"/>
      </w:pPr>
      <w:r>
        <w:pict>
          <v:shape type="#_x0000_t75" style="width:396pt;height:108pt">
            <v:imagedata o:title="" r:id="rId3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7"/>
      </w:pPr>
      <w:r>
        <w:pict>
          <v:shape type="#_x0000_t75" style="width:414pt;height:135pt">
            <v:imagedata o:title="" r:id="rId3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7"/>
      </w:pPr>
      <w:r>
        <w:pict>
          <v:shape type="#_x0000_t75" style="width:414pt;height:90pt">
            <v:imagedata o:title="" r:id="rId3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2" w:lineRule="exact" w:line="180"/>
        <w:sectPr>
          <w:pgMar w:header="0" w:footer="1423" w:top="1420" w:bottom="280" w:left="1580" w:right="1360"/>
          <w:pgSz w:w="11920" w:h="16840"/>
        </w:sectPr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7" w:lineRule="exact" w:line="240"/>
        <w:ind w:left="110" w:right="1"/>
      </w:pPr>
      <w:r>
        <w:pict>
          <v:group style="position:absolute;margin-left:136.94pt;margin-top:53.6192pt;width:36.7202pt;height:0pt;mso-position-horizontal-relative:page;mso-position-vertical-relative:paragraph;z-index:-3057" coordorigin="2739,1072" coordsize="734,0">
            <v:shape style="position:absolute;left:2739;top:1072;width:734;height:0" coordorigin="2739,1072" coordsize="734,0" path="m2739,1072l3473,1072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rFonts w:cs="Arial" w:hAnsi="Arial" w:eastAsia="Arial" w:ascii="Arial"/>
          <w:sz w:val="22"/>
          <w:szCs w:val="22"/>
        </w:rPr>
        <w:tabs>
          <w:tab w:pos="4200" w:val="left"/>
        </w:tabs>
        <w:jc w:val="left"/>
        <w:spacing w:lineRule="exact" w:line="240"/>
        <w:ind w:left="799" w:right="-53"/>
      </w:pPr>
      <w:r>
        <w:rPr>
          <w:rFonts w:cs="Arial" w:hAnsi="Arial" w:eastAsia="Arial" w:ascii="Arial"/>
          <w:position w:val="-1"/>
          <w:sz w:val="22"/>
          <w:szCs w:val="22"/>
        </w:rPr>
        <w:t>●</w:t>
      </w:r>
      <w:r>
        <w:rPr>
          <w:rFonts w:cs="Arial" w:hAnsi="Arial" w:eastAsia="Arial" w:ascii="Arial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100" w:val="left"/>
        </w:tabs>
        <w:jc w:val="left"/>
        <w:spacing w:lineRule="exact" w:line="240"/>
        <w:ind w:left="689"/>
        <w:sectPr>
          <w:type w:val="continuous"/>
          <w:pgSz w:w="11920" w:h="16840"/>
          <w:pgMar w:top="1420" w:bottom="280" w:left="1580" w:right="1360"/>
          <w:cols w:num="2" w:equalWidth="off">
            <w:col w:w="4219" w:space="259"/>
            <w:col w:w="4502"/>
          </w:cols>
        </w:sectPr>
      </w:pPr>
      <w:r>
        <w:pict>
          <v:group style="position:absolute;margin-left:355.39pt;margin-top:26.8071pt;width:36.7202pt;height:0pt;mso-position-horizontal-relative:page;mso-position-vertical-relative:paragraph;z-index:-3056" coordorigin="7108,536" coordsize="734,0">
            <v:shape style="position:absolute;left:7108;top:536;width:734;height:0" coordorigin="7108,536" coordsize="734,0" path="m7108,536l7842,536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355.39pt;margin-top:58.8471pt;width:36.7202pt;height:0pt;mso-position-horizontal-relative:page;mso-position-vertical-relative:paragraph;z-index:-3054" coordorigin="7108,1177" coordsize="734,0">
            <v:shape style="position:absolute;left:7108;top:1177;width:734;height:0" coordorigin="7108,1177" coordsize="734,0" path="m7108,1177l7842,1177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355.39pt;margin-top:90.8871pt;width:36.7202pt;height:0pt;mso-position-horizontal-relative:page;mso-position-vertical-relative:paragraph;z-index:-3052" coordorigin="7108,1818" coordsize="734,0">
            <v:shape style="position:absolute;left:7108;top:1818;width:734;height:0" coordorigin="7108,1818" coordsize="734,0" path="m7108,1818l7842,1818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355.39pt;margin-top:123.047pt;width:36.7202pt;height:0pt;mso-position-horizontal-relative:page;mso-position-vertical-relative:paragraph;z-index:-3050" coordorigin="7108,2461" coordsize="734,0">
            <v:shape style="position:absolute;left:7108;top:2461;width:734;height:0" coordorigin="7108,2461" coordsize="734,0" path="m7108,2461l7842,2461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position w:val="-1"/>
          <w:sz w:val="22"/>
          <w:szCs w:val="22"/>
        </w:rPr>
        <w:t>●</w:t>
      </w:r>
      <w:r>
        <w:rPr>
          <w:rFonts w:cs="Arial" w:hAnsi="Arial" w:eastAsia="Arial" w:ascii="Arial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580" w:val="left"/>
        </w:tabs>
        <w:jc w:val="left"/>
        <w:spacing w:before="32" w:lineRule="exact" w:line="240"/>
        <w:ind w:left="799"/>
      </w:pPr>
      <w:r>
        <w:pict>
          <v:group style="position:absolute;margin-left:136.94pt;margin-top:28.2871pt;width:36.7202pt;height:0pt;mso-position-horizontal-relative:page;mso-position-vertical-relative:paragraph;z-index:-3055" coordorigin="2739,566" coordsize="734,0">
            <v:shape style="position:absolute;left:2739;top:566;width:734;height:0" coordorigin="2739,566" coordsize="734,0" path="m2739,566l3473,566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position w:val="-1"/>
          <w:sz w:val="22"/>
          <w:szCs w:val="22"/>
        </w:rPr>
        <w:t>●</w:t>
      </w:r>
      <w:r>
        <w:rPr>
          <w:rFonts w:cs="Arial" w:hAnsi="Arial" w:eastAsia="Arial" w:ascii="Arial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                                                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13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            </w:t>
      </w:r>
      <w:r>
        <w:rPr>
          <w:rFonts w:cs="Arial" w:hAnsi="Arial" w:eastAsia="Arial" w:ascii="Arial"/>
          <w:spacing w:val="-2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●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580" w:val="left"/>
        </w:tabs>
        <w:jc w:val="left"/>
        <w:spacing w:before="32" w:lineRule="exact" w:line="240"/>
        <w:ind w:left="799"/>
      </w:pPr>
      <w:r>
        <w:pict>
          <v:group style="position:absolute;margin-left:136.94pt;margin-top:28.2871pt;width:36.7202pt;height:0pt;mso-position-horizontal-relative:page;mso-position-vertical-relative:paragraph;z-index:-3053" coordorigin="2739,566" coordsize="734,0">
            <v:shape style="position:absolute;left:2739;top:566;width:734;height:0" coordorigin="2739,566" coordsize="734,0" path="m2739,566l3473,566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position w:val="-1"/>
          <w:sz w:val="22"/>
          <w:szCs w:val="22"/>
        </w:rPr>
        <w:t>●</w:t>
      </w:r>
      <w:r>
        <w:rPr>
          <w:rFonts w:cs="Arial" w:hAnsi="Arial" w:eastAsia="Arial" w:ascii="Arial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                                                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13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            </w:t>
      </w:r>
      <w:r>
        <w:rPr>
          <w:rFonts w:cs="Arial" w:hAnsi="Arial" w:eastAsia="Arial" w:ascii="Arial"/>
          <w:spacing w:val="-2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●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580" w:val="left"/>
        </w:tabs>
        <w:jc w:val="left"/>
        <w:spacing w:before="32" w:lineRule="exact" w:line="240"/>
        <w:ind w:left="799"/>
      </w:pPr>
      <w:r>
        <w:pict>
          <v:group style="position:absolute;margin-left:136.94pt;margin-top:28.2871pt;width:36.7202pt;height:0pt;mso-position-horizontal-relative:page;mso-position-vertical-relative:paragraph;z-index:-3051" coordorigin="2739,566" coordsize="734,0">
            <v:shape style="position:absolute;left:2739;top:566;width:734;height:0" coordorigin="2739,566" coordsize="734,0" path="m2739,566l3473,566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position w:val="-1"/>
          <w:sz w:val="22"/>
          <w:szCs w:val="22"/>
        </w:rPr>
        <w:t>●</w:t>
      </w:r>
      <w:r>
        <w:rPr>
          <w:rFonts w:cs="Arial" w:hAnsi="Arial" w:eastAsia="Arial" w:ascii="Arial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                                                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13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            </w:t>
      </w:r>
      <w:r>
        <w:rPr>
          <w:rFonts w:cs="Arial" w:hAnsi="Arial" w:eastAsia="Arial" w:ascii="Arial"/>
          <w:spacing w:val="-2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●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580" w:val="left"/>
        </w:tabs>
        <w:jc w:val="left"/>
        <w:spacing w:before="32" w:lineRule="exact" w:line="240"/>
        <w:ind w:left="799"/>
      </w:pPr>
      <w:r>
        <w:pict>
          <v:group style="position:absolute;margin-left:136.94pt;margin-top:28.2871pt;width:36.7202pt;height:0pt;mso-position-horizontal-relative:page;mso-position-vertical-relative:paragraph;z-index:-3049" coordorigin="2739,566" coordsize="734,0">
            <v:shape style="position:absolute;left:2739;top:566;width:734;height:0" coordorigin="2739,566" coordsize="734,0" path="m2739,566l3473,566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355.39pt;margin-top:28.2871pt;width:36.7202pt;height:0pt;mso-position-horizontal-relative:page;mso-position-vertical-relative:paragraph;z-index:-3048" coordorigin="7108,566" coordsize="734,0">
            <v:shape style="position:absolute;left:7108;top:566;width:734;height:0" coordorigin="7108,566" coordsize="734,0" path="m7108,566l7842,566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position w:val="-1"/>
          <w:sz w:val="22"/>
          <w:szCs w:val="22"/>
        </w:rPr>
        <w:t>●</w:t>
      </w:r>
      <w:r>
        <w:rPr>
          <w:rFonts w:cs="Arial" w:hAnsi="Arial" w:eastAsia="Arial" w:ascii="Arial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                                                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13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13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            </w:t>
      </w:r>
      <w:r>
        <w:rPr>
          <w:rFonts w:cs="Arial" w:hAnsi="Arial" w:eastAsia="Arial" w:ascii="Arial"/>
          <w:spacing w:val="-2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●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  </w:t>
      </w:r>
      <w:r>
        <w:rPr>
          <w:rFonts w:cs="Arial" w:hAnsi="Arial" w:eastAsia="Arial" w:ascii="Arial"/>
          <w:spacing w:val="-17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580" w:val="left"/>
        </w:tabs>
        <w:jc w:val="left"/>
        <w:spacing w:before="32"/>
        <w:ind w:left="799"/>
        <w:sectPr>
          <w:type w:val="continuous"/>
          <w:pgSz w:w="11920" w:h="16840"/>
          <w:pgMar w:top="1420" w:bottom="280" w:left="1580" w:right="1360"/>
        </w:sectPr>
      </w:pPr>
      <w:r>
        <w:pict>
          <v:group style="position:absolute;margin-left:136.94pt;margin-top:28.2871pt;width:36.7202pt;height:0pt;mso-position-horizontal-relative:page;mso-position-vertical-relative:paragraph;z-index:-3047" coordorigin="2739,566" coordsize="734,0">
            <v:shape style="position:absolute;left:2739;top:566;width:734;height:0" coordorigin="2739,566" coordsize="734,0" path="m2739,566l3473,566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355.39pt;margin-top:28.2871pt;width:36.7202pt;height:0pt;mso-position-horizontal-relative:page;mso-position-vertical-relative:paragraph;z-index:-3046" coordorigin="7108,566" coordsize="734,0">
            <v:shape style="position:absolute;left:7108;top:566;width:734;height:0" coordorigin="7108,566" coordsize="734,0" path="m7108,566l7842,566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z w:val="22"/>
          <w:szCs w:val="22"/>
        </w:rPr>
        <w:t>●</w:t>
      </w:r>
      <w:r>
        <w:rPr>
          <w:rFonts w:cs="Arial" w:hAnsi="Arial" w:eastAsia="Arial" w:ascii="Arial"/>
          <w:sz w:val="22"/>
          <w:szCs w:val="22"/>
        </w:rPr>
        <w:t>   </w:t>
      </w:r>
      <w:r>
        <w:rPr>
          <w:rFonts w:cs="Arial" w:hAnsi="Arial" w:eastAsia="Arial" w:ascii="Arial"/>
          <w:spacing w:val="-17"/>
          <w:sz w:val="22"/>
          <w:szCs w:val="22"/>
        </w:rPr>
        <w:t> 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                                                  </w:t>
      </w:r>
      <w:r>
        <w:rPr>
          <w:rFonts w:cs="Arial" w:hAnsi="Arial" w:eastAsia="Arial" w:ascii="Arial"/>
          <w:spacing w:val="14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14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14"/>
          <w:sz w:val="22"/>
          <w:szCs w:val="22"/>
        </w:rPr>
      </w:r>
      <w:r>
        <w:rPr>
          <w:rFonts w:cs="Arial" w:hAnsi="Arial" w:eastAsia="Arial" w:ascii="Arial"/>
          <w:spacing w:val="0"/>
          <w:sz w:val="22"/>
          <w:szCs w:val="22"/>
        </w:rPr>
        <w:t>               </w:t>
      </w:r>
      <w:r>
        <w:rPr>
          <w:rFonts w:cs="Arial" w:hAnsi="Arial" w:eastAsia="Arial" w:ascii="Arial"/>
          <w:spacing w:val="-27"/>
          <w:sz w:val="22"/>
          <w:szCs w:val="22"/>
        </w:rPr>
        <w:t> </w:t>
      </w:r>
      <w:r>
        <w:rPr>
          <w:rFonts w:cs="Arial" w:hAnsi="Arial" w:eastAsia="Arial" w:ascii="Arial"/>
          <w:spacing w:val="0"/>
          <w:sz w:val="22"/>
          <w:szCs w:val="22"/>
        </w:rPr>
        <w:t>●</w:t>
      </w:r>
      <w:r>
        <w:rPr>
          <w:rFonts w:cs="Arial" w:hAnsi="Arial" w:eastAsia="Arial" w:ascii="Arial"/>
          <w:spacing w:val="0"/>
          <w:sz w:val="22"/>
          <w:szCs w:val="22"/>
        </w:rPr>
        <w:t>   </w:t>
      </w:r>
      <w:r>
        <w:rPr>
          <w:rFonts w:cs="Arial" w:hAnsi="Arial" w:eastAsia="Arial" w:ascii="Arial"/>
          <w:spacing w:val="-17"/>
          <w:sz w:val="22"/>
          <w:szCs w:val="22"/>
        </w:rPr>
        <w:t> 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/>
        <w:ind w:left="3180" w:right="3504"/>
      </w:pP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y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fe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y</w:t>
      </w:r>
      <w:r>
        <w:rPr>
          <w:rFonts w:cs="Arial" w:hAnsi="Arial" w:eastAsia="Arial" w:ascii="Arial"/>
          <w:b/>
          <w:spacing w:val="-1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Net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2"/>
        <w:ind w:left="118" w:right="39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ety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around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118" w:right="40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7"/>
        <w:sectPr>
          <w:pgMar w:header="0" w:footer="1423" w:top="1560" w:bottom="280" w:left="1680" w:right="1360"/>
          <w:pgSz w:w="11920" w:h="16840"/>
        </w:sectPr>
      </w:pPr>
      <w:r>
        <w:pict>
          <v:shape type="#_x0000_t202" style="position:absolute;margin-left:89.85pt;margin-top:0pt;width:426pt;height:360pt;mso-position-horizontal-relative:page;mso-position-vertical-relative:paragraph;z-index:-3045" filled="f" stroked="f">
            <v:textbox inset="0,0,0,0">
              <w:txbxContent>
                <w:p>
                  <w:pPr>
                    <w:rPr>
                      <w:sz w:val="24"/>
                      <w:szCs w:val="24"/>
                    </w:rPr>
                    <w:jc w:val="left"/>
                    <w:spacing w:before="17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Arial" w:hAnsi="Arial" w:eastAsia="Arial" w:ascii="Arial"/>
                      <w:sz w:val="22"/>
                      <w:szCs w:val="22"/>
                    </w:rPr>
                    <w:jc w:val="left"/>
                    <w:spacing w:lineRule="exact" w:line="240"/>
                    <w:ind w:left="1" w:right="215"/>
                  </w:pP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S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ome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f</w:t>
                  </w:r>
                  <w:r>
                    <w:rPr>
                      <w:rFonts w:cs="Arial" w:hAnsi="Arial" w:eastAsia="Arial" w:ascii="Arial"/>
                      <w:spacing w:val="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us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m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ay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v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s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f</w:t>
                  </w:r>
                  <w:r>
                    <w:rPr>
                      <w:rFonts w:cs="Arial" w:hAnsi="Arial" w:eastAsia="Arial" w:ascii="Arial"/>
                      <w:spacing w:val="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w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2"/>
                      <w:w w:val="100"/>
                      <w:sz w:val="22"/>
                      <w:szCs w:val="22"/>
                    </w:rPr>
                    <w:t>k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w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w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3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can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y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F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oth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s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w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be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j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ust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w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or</w:t>
                  </w:r>
                  <w:r>
                    <w:rPr>
                      <w:rFonts w:cs="Arial" w:hAnsi="Arial" w:eastAsia="Arial" w:ascii="Arial"/>
                      <w:spacing w:val="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ee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key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e.</w:t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14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Arial" w:hAnsi="Arial" w:eastAsia="Arial" w:ascii="Arial"/>
                      <w:sz w:val="22"/>
                      <w:szCs w:val="22"/>
                    </w:rPr>
                    <w:jc w:val="left"/>
                    <w:spacing w:lineRule="exact" w:line="240"/>
                    <w:ind w:left="1" w:right="5997"/>
                  </w:pP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so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u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ces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f</w:t>
                  </w:r>
                  <w:r>
                    <w:rPr>
                      <w:rFonts w:cs="Arial" w:hAnsi="Arial" w:eastAsia="Arial" w:ascii="Arial"/>
                      <w:spacing w:val="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su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Arial" w:hAnsi="Arial" w:eastAsia="Arial" w:ascii="Arial"/>
                      <w:spacing w:val="-3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: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Arial" w:hAnsi="Arial" w:eastAsia="Arial" w:ascii="Arial"/>
                      <w:spacing w:val="3"/>
                      <w:w w:val="100"/>
                      <w:sz w:val="22"/>
                      <w:szCs w:val="22"/>
                    </w:rPr>
                    <w:t>f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ne</w:t>
                  </w:r>
                </w:p>
                <w:p>
                  <w:pPr>
                    <w:rPr>
                      <w:rFonts w:cs="Arial" w:hAnsi="Arial" w:eastAsia="Arial" w:ascii="Arial"/>
                      <w:sz w:val="22"/>
                      <w:szCs w:val="22"/>
                    </w:rPr>
                    <w:jc w:val="left"/>
                    <w:spacing w:lineRule="exact" w:line="240"/>
                    <w:ind w:left="1"/>
                  </w:pP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1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3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1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114</w:t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11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Arial" w:hAnsi="Arial" w:eastAsia="Arial" w:ascii="Arial"/>
                      <w:sz w:val="22"/>
                      <w:szCs w:val="22"/>
                    </w:rPr>
                    <w:jc w:val="left"/>
                    <w:ind w:left="1"/>
                  </w:pP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K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ds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p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ne</w:t>
                  </w:r>
                </w:p>
                <w:p>
                  <w:pPr>
                    <w:rPr>
                      <w:rFonts w:cs="Arial" w:hAnsi="Arial" w:eastAsia="Arial" w:ascii="Arial"/>
                      <w:sz w:val="22"/>
                      <w:szCs w:val="22"/>
                    </w:rPr>
                    <w:jc w:val="left"/>
                    <w:spacing w:before="1" w:lineRule="auto" w:line="480"/>
                    <w:ind w:left="1" w:right="5789"/>
                  </w:pP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1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8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00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5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2"/>
                      <w:szCs w:val="22"/>
                    </w:rPr>
                    <w:t>5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1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2"/>
                      <w:szCs w:val="22"/>
                    </w:rPr>
                    <w:t>800</w:t>
                  </w:r>
                  <w:hyperlink r:id="rId37"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 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w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w</w:t>
                    </w:r>
                    <w:r>
                      <w:rPr>
                        <w:rFonts w:cs="Arial" w:hAnsi="Arial" w:eastAsia="Arial" w:ascii="Arial"/>
                        <w:spacing w:val="-3"/>
                        <w:w w:val="100"/>
                        <w:sz w:val="22"/>
                        <w:szCs w:val="22"/>
                      </w:rPr>
                      <w:t>w</w:t>
                    </w:r>
                    <w:r>
                      <w:rPr>
                        <w:rFonts w:cs="Arial" w:hAnsi="Arial" w:eastAsia="Arial" w:ascii="Arial"/>
                        <w:spacing w:val="3"/>
                        <w:w w:val="100"/>
                        <w:sz w:val="22"/>
                        <w:szCs w:val="22"/>
                      </w:rPr>
                      <w:t>.</w:t>
                    </w:r>
                    <w:r>
                      <w:rPr>
                        <w:rFonts w:cs="Arial" w:hAnsi="Arial" w:eastAsia="Arial" w:ascii="Arial"/>
                        <w:spacing w:val="-2"/>
                        <w:w w:val="100"/>
                        <w:sz w:val="22"/>
                        <w:szCs w:val="22"/>
                      </w:rPr>
                      <w:t>y</w:t>
                    </w:r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o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u</w:t>
                    </w:r>
                    <w:r>
                      <w:rPr>
                        <w:rFonts w:cs="Arial" w:hAnsi="Arial" w:eastAsia="Arial" w:ascii="Arial"/>
                        <w:spacing w:val="1"/>
                        <w:w w:val="100"/>
                        <w:sz w:val="22"/>
                        <w:szCs w:val="22"/>
                      </w:rPr>
                      <w:t>t</w:t>
                    </w:r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h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b</w:t>
                    </w:r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e</w:t>
                    </w:r>
                    <w:r>
                      <w:rPr>
                        <w:rFonts w:cs="Arial" w:hAnsi="Arial" w:eastAsia="Arial" w:ascii="Arial"/>
                        <w:spacing w:val="-3"/>
                        <w:w w:val="100"/>
                        <w:sz w:val="22"/>
                        <w:szCs w:val="22"/>
                      </w:rPr>
                      <w:t>y</w:t>
                    </w:r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o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n</w:t>
                    </w:r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d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b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l</w:t>
                    </w:r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u</w:t>
                    </w:r>
                    <w:r>
                      <w:rPr>
                        <w:rFonts w:cs="Arial" w:hAnsi="Arial" w:eastAsia="Arial" w:ascii="Arial"/>
                        <w:spacing w:val="-1"/>
                        <w:w w:val="100"/>
                        <w:sz w:val="22"/>
                        <w:szCs w:val="22"/>
                      </w:rPr>
                      <w:t>e</w:t>
                    </w:r>
                    <w:r>
                      <w:rPr>
                        <w:rFonts w:cs="Arial" w:hAnsi="Arial" w:eastAsia="Arial" w:ascii="Arial"/>
                        <w:spacing w:val="1"/>
                        <w:w w:val="100"/>
                        <w:sz w:val="22"/>
                        <w:szCs w:val="22"/>
                      </w:rPr>
                      <w:t>.</w:t>
                    </w:r>
                    <w:r>
                      <w:rPr>
                        <w:rFonts w:cs="Arial" w:hAnsi="Arial" w:eastAsia="Arial" w:ascii="Arial"/>
                        <w:spacing w:val="2"/>
                        <w:w w:val="100"/>
                        <w:sz w:val="22"/>
                        <w:szCs w:val="22"/>
                      </w:rPr>
                      <w:t>c</w:t>
                    </w:r>
                    <w:r>
                      <w:rPr>
                        <w:rFonts w:cs="Arial" w:hAnsi="Arial" w:eastAsia="Arial" w:ascii="Arial"/>
                        <w:spacing w:val="0"/>
                        <w:w w:val="100"/>
                        <w:sz w:val="22"/>
                        <w:szCs w:val="22"/>
                      </w:rPr>
                      <w:t>om</w:t>
                    </w:r>
                  </w:hyperlink>
                </w:p>
              </w:txbxContent>
            </v:textbox>
            <w10:wrap type="none"/>
          </v:shape>
        </w:pict>
      </w:r>
      <w:r>
        <w:pict>
          <v:shape type="#_x0000_t75" style="width:426pt;height:360pt">
            <v:imagedata o:title="" r:id="rId38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/>
        <w:ind w:left="3046" w:right="3369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Fee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back</w:t>
      </w:r>
      <w:r>
        <w:rPr>
          <w:rFonts w:cs="Arial" w:hAnsi="Arial" w:eastAsia="Arial" w:ascii="Arial"/>
          <w:b/>
          <w:spacing w:val="-13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F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m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300" w:val="left"/>
        </w:tabs>
        <w:jc w:val="center"/>
        <w:spacing w:lineRule="exact" w:line="240"/>
        <w:ind w:left="82" w:right="476"/>
      </w:pPr>
      <w:r>
        <w:rPr>
          <w:rFonts w:cs="Arial" w:hAnsi="Arial" w:eastAsia="Arial" w:ascii="Arial"/>
          <w:spacing w:val="-1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4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2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60" w:val="left"/>
        </w:tabs>
        <w:jc w:val="left"/>
        <w:spacing w:before="32" w:lineRule="exact" w:line="240"/>
        <w:ind w:left="118"/>
      </w:pPr>
      <w:r>
        <w:rPr>
          <w:rFonts w:cs="Arial" w:hAnsi="Arial" w:eastAsia="Arial" w:ascii="Arial"/>
          <w:spacing w:val="-1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                            </w:t>
      </w:r>
      <w:r>
        <w:rPr>
          <w:rFonts w:cs="Arial" w:hAnsi="Arial" w:eastAsia="Arial" w:ascii="Arial"/>
          <w:spacing w:val="8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8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8"/>
          <w:position w:val="-1"/>
          <w:sz w:val="22"/>
          <w:szCs w:val="22"/>
        </w:rPr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pr</w:t>
      </w:r>
      <w:r>
        <w:rPr>
          <w:rFonts w:cs="Arial" w:hAnsi="Arial" w:eastAsia="Arial" w:ascii="Arial"/>
          <w:spacing w:val="-2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se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118"/>
      </w:pPr>
      <w:r>
        <w:pict>
          <v:group style="position:absolute;margin-left:89.904pt;margin-top:26.4871pt;width:410.043pt;height:0pt;mso-position-horizontal-relative:page;mso-position-vertical-relative:paragraph;z-index:-3044" coordorigin="1798,530" coordsize="8201,0">
            <v:shape style="position:absolute;left:1798;top:530;width:8201;height:0" coordorigin="1798,530" coordsize="8201,0" path="m1798,530l9999,530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9.2071pt;width:410.043pt;height:0pt;mso-position-horizontal-relative:page;mso-position-vertical-relative:paragraph;z-index:-3043" coordorigin="1798,784" coordsize="8201,0">
            <v:shape style="position:absolute;left:1798;top:784;width:8201;height:0" coordorigin="1798,784" coordsize="8201,0" path="m1798,784l9999,784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nse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118"/>
      </w:pPr>
      <w:r>
        <w:pict>
          <v:group style="position:absolute;margin-left:89.904pt;margin-top:26.4871pt;width:410.043pt;height:0pt;mso-position-horizontal-relative:page;mso-position-vertical-relative:paragraph;z-index:-3042" coordorigin="1798,530" coordsize="8201,0">
            <v:shape style="position:absolute;left:1798;top:530;width:8201;height:0" coordorigin="1798,530" coordsize="8201,0" path="m1798,530l9999,530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9.0871pt;width:410.043pt;height:0pt;mso-position-horizontal-relative:page;mso-position-vertical-relative:paragraph;z-index:-3041" coordorigin="1798,782" coordsize="8201,0">
            <v:shape style="position:absolute;left:1798;top:782;width:8201;height:0" coordorigin="1798,782" coordsize="8201,0" path="m1798,782l9999,782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nse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 w:right="1775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es/No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 w:right="1139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es/No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 w:right="2876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es/No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8871pt;width:410.116pt;height:0pt;mso-position-horizontal-relative:page;mso-position-vertical-relative:paragraph;z-index:-3040" coordorigin="1798,498" coordsize="8202,0">
            <v:shape style="position:absolute;left:1798;top:498;width:8202;height:0" coordorigin="1798,498" coordsize="8202,0" path="m1798,498l10000,498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4871pt;width:410.043pt;height:0pt;mso-position-horizontal-relative:page;mso-position-vertical-relative:paragraph;z-index:-3039" coordorigin="1798,750" coordsize="8201,0">
            <v:shape style="position:absolute;left:1798;top:750;width:8201;height:0" coordorigin="1798,750" coordsize="8201,0" path="m1798,750l9999,750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50.0871pt;width:410.043pt;height:0pt;mso-position-horizontal-relative:page;mso-position-vertical-relative:paragraph;z-index:-3038" coordorigin="1798,1002" coordsize="8201,0">
            <v:shape style="position:absolute;left:1798;top:1002;width:8201;height:0" coordorigin="1798,1002" coordsize="8201,0" path="m1798,1002l9999,1002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other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auto" w:line="479"/>
        <w:ind w:left="118" w:right="12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1=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=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aud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118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dresses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89.904pt;margin-top:24.8871pt;width:410.068pt;height:0pt;mso-position-horizontal-relative:page;mso-position-vertical-relative:paragraph;z-index:-3037" coordorigin="1798,498" coordsize="8201,0">
            <v:shape style="position:absolute;left:1798;top:498;width:8201;height:0" coordorigin="1798,498" coordsize="8201,0" path="m1798,498l9999,498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37.4871pt;width:410.043pt;height:0pt;mso-position-horizontal-relative:page;mso-position-vertical-relative:paragraph;z-index:-3036" coordorigin="1798,750" coordsize="8201,0">
            <v:shape style="position:absolute;left:1798;top:750;width:8201;height:0" coordorigin="1798,750" coordsize="8201,0" path="m1798,750l9999,750e" filled="f" stroked="t" strokeweight="0.69552pt" strokecolor="#000000">
              <v:path arrowok="t"/>
            </v:shape>
            <w10:wrap type="none"/>
          </v:group>
        </w:pict>
      </w:r>
      <w:r>
        <w:pict>
          <v:group style="position:absolute;margin-left:89.904pt;margin-top:50.0871pt;width:410.043pt;height:0pt;mso-position-horizontal-relative:page;mso-position-vertical-relative:paragraph;z-index:-3035" coordorigin="1798,1002" coordsize="8201,0">
            <v:shape style="position:absolute;left:1798;top:1002;width:8201;height:0" coordorigin="1798,1002" coordsize="8201,0" path="m1798,1002l9999,1002e" filled="f" stroked="t" strokeweight="0.6955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see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?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260" w:val="left"/>
        </w:tabs>
        <w:jc w:val="left"/>
        <w:spacing w:before="32" w:lineRule="exact" w:line="240"/>
        <w:ind w:left="118"/>
      </w:pPr>
      <w:r>
        <w:rPr>
          <w:rFonts w:cs="Arial" w:hAnsi="Arial" w:eastAsia="Arial" w:ascii="Arial"/>
          <w:spacing w:val="2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3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280" w:val="left"/>
        </w:tabs>
        <w:jc w:val="left"/>
        <w:spacing w:before="32" w:lineRule="exact" w:line="240"/>
        <w:ind w:left="118"/>
      </w:pPr>
      <w:r>
        <w:rPr>
          <w:rFonts w:cs="Arial" w:hAnsi="Arial" w:eastAsia="Arial" w:ascii="Arial"/>
          <w:spacing w:val="-1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e: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/>
        <w:sectPr>
          <w:pgMar w:header="0" w:footer="1423" w:top="1560" w:bottom="280" w:left="1680" w:right="1360"/>
          <w:pgSz w:w="11920" w:h="1684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hyperlink r:id="rId39"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(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b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k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g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oti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v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ati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d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a.o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g.au)</w:t>
        </w:r>
      </w:hyperlink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/>
        <w:ind w:left="118"/>
      </w:pP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SE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-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UP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PT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 w:right="583"/>
      </w:pPr>
      <w:r>
        <w:pict>
          <v:shape type="#_x0000_t75" style="position:absolute;margin-left:89.9pt;margin-top:-372.682pt;width:416.25pt;height:372.75pt;mso-position-horizontal-relative:page;mso-position-vertical-relative:paragraph;z-index:-3034">
            <v:imagedata o:title="" r:id="rId40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20"/>
          <w:szCs w:val="20"/>
        </w:rPr>
        <w:jc w:val="left"/>
        <w:spacing w:before="19" w:lineRule="exact" w:line="200"/>
        <w:sectPr>
          <w:pgMar w:header="0" w:footer="1423" w:top="1560" w:bottom="280" w:left="1680" w:right="1360"/>
          <w:pgSz w:w="11920" w:h="168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LP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18" w:right="-37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 w:right="-5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18" w:right="-36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exact" w:line="240"/>
        <w:ind w:left="118" w:right="-32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 w:right="-5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8m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18" w:right="-3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 w:right="-5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18" w:right="-3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8.6m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2.5m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4m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DARKNESS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right="39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right="397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areas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ered.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right="39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right="39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e/a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right="40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gram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sectPr>
      <w:type w:val="continuous"/>
      <w:pgSz w:w="11920" w:h="16840"/>
      <w:pgMar w:top="1420" w:bottom="280" w:left="1680" w:right="1360"/>
      <w:cols w:num="2" w:equalWidth="off">
        <w:col w:w="3705" w:space="1142"/>
        <w:col w:w="4033"/>
      </w:cols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8.904pt;margin-top:758.03pt;width:185.337pt;height:13.04pt;mso-position-horizontal-relative:page;mso-position-vertical-relative:page;z-index:-312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ot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2"/>
                    <w:szCs w:val="22"/>
                  </w:rPr>
                  <w:t>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ati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2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6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K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3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13.86pt;margin-top:758.03pt;width:10.1382pt;height:13.04pt;mso-position-horizontal-relative:page;mso-position-vertical-relative:page;z-index:-312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Arial" w:hAnsi="Arial" w:eastAsia="Arial" w:ascii="Arial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8.904pt;margin-top:758.03pt;width:185.337pt;height:13.04pt;mso-position-horizontal-relative:page;mso-position-vertical-relative:page;z-index:-312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ot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2"/>
                    <w:szCs w:val="22"/>
                  </w:rPr>
                  <w:t>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ati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2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6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K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3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13.86pt;margin-top:758.03pt;width:10.1382pt;height:13.04pt;mso-position-horizontal-relative:page;mso-position-vertical-relative:page;z-index:-312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Arial" w:hAnsi="Arial" w:eastAsia="Arial" w:ascii="Arial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8.904pt;margin-top:758.03pt;width:185.337pt;height:13.04pt;mso-position-horizontal-relative:page;mso-position-vertical-relative:page;z-index:-3125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ot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2"/>
                    <w:szCs w:val="22"/>
                  </w:rPr>
                  <w:t>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ati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2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6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K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3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07.74pt;margin-top:758.03pt;width:16.2401pt;height:13.04pt;mso-position-horizontal-relative:page;mso-position-vertical-relative:page;z-index:-3124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Arial" w:hAnsi="Arial" w:eastAsia="Arial" w:ascii="Arial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8.6387"/>
        <w:szCs w:val="18.6387"/>
      </w:rPr>
      <w:jc w:val="left"/>
      <w:spacing w:lineRule="exact" w:line="180"/>
    </w:pPr>
    <w:r>
      <w:pict>
        <v:shape type="#_x0000_t202" style="position:absolute;margin-left:88.904pt;margin-top:758.03pt;width:185.337pt;height:13.04pt;mso-position-horizontal-relative:page;mso-position-vertical-relative:page;z-index:-312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ot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2"/>
                    <w:szCs w:val="22"/>
                  </w:rPr>
                  <w:t>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ati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2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6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K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3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" w:hAnsi="Arial" w:eastAsia="Arial" w:ascii="Arial"/>
                    <w:b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b/>
                    <w:spacing w:val="1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b/>
                    <w:spacing w:val="0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07.74pt;margin-top:758.03pt;width:16.2401pt;height:13.04pt;mso-position-horizontal-relative:page;mso-position-vertical-relative:page;z-index:-312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Arial" w:hAnsi="Arial" w:eastAsia="Arial" w:ascii="Arial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34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18.6387"/>
        <w:szCs w:val="18.6387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http://www.motivationalmedia.org.au" TargetMode="Externa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image" Target="media\image1.png"/><Relationship Id="rId11" Type="http://schemas.openxmlformats.org/officeDocument/2006/relationships/image" Target="media\image2.png"/><Relationship Id="rId12" Type="http://schemas.openxmlformats.org/officeDocument/2006/relationships/image" Target="media\image3.png"/><Relationship Id="rId13" Type="http://schemas.openxmlformats.org/officeDocument/2006/relationships/image" Target="media\image4.png"/><Relationship Id="rId14" Type="http://schemas.openxmlformats.org/officeDocument/2006/relationships/image" Target="media\image5.png"/><Relationship Id="rId15" Type="http://schemas.openxmlformats.org/officeDocument/2006/relationships/image" Target="media\image6.png"/><Relationship Id="rId16" Type="http://schemas.openxmlformats.org/officeDocument/2006/relationships/image" Target="media\image7.png"/><Relationship Id="rId17" Type="http://schemas.openxmlformats.org/officeDocument/2006/relationships/image" Target="media\image8.png"/><Relationship Id="rId18" Type="http://schemas.openxmlformats.org/officeDocument/2006/relationships/image" Target="media\image9.png"/><Relationship Id="rId19" Type="http://schemas.openxmlformats.org/officeDocument/2006/relationships/image" Target="media\image10.png"/><Relationship Id="rId20" Type="http://schemas.openxmlformats.org/officeDocument/2006/relationships/image" Target="media\image11.png"/><Relationship Id="rId21" Type="http://schemas.openxmlformats.org/officeDocument/2006/relationships/image" Target="media\image12.png"/><Relationship Id="rId22" Type="http://schemas.openxmlformats.org/officeDocument/2006/relationships/image" Target="media\image13.png"/><Relationship Id="rId23" Type="http://schemas.openxmlformats.org/officeDocument/2006/relationships/image" Target="media\image14.png"/><Relationship Id="rId24" Type="http://schemas.openxmlformats.org/officeDocument/2006/relationships/image" Target="media\image15.jpg"/><Relationship Id="rId25" Type="http://schemas.openxmlformats.org/officeDocument/2006/relationships/image" Target="media\image16.jpg"/><Relationship Id="rId26" Type="http://schemas.openxmlformats.org/officeDocument/2006/relationships/image" Target="media\image17.jpg"/><Relationship Id="rId27" Type="http://schemas.openxmlformats.org/officeDocument/2006/relationships/hyperlink" Target="http://www.yourcoach.be/en/coaching-tools/smart-" TargetMode="External"/><Relationship Id="rId28" Type="http://schemas.openxmlformats.org/officeDocument/2006/relationships/footer" Target="footer6.xml"/><Relationship Id="rId29" Type="http://schemas.openxmlformats.org/officeDocument/2006/relationships/image" Target="media\image18.jpg"/><Relationship Id="rId30" Type="http://schemas.openxmlformats.org/officeDocument/2006/relationships/footer" Target="footer7.xml"/><Relationship Id="rId31" Type="http://schemas.openxmlformats.org/officeDocument/2006/relationships/image" Target="media\image19.jpg"/><Relationship Id="rId32" Type="http://schemas.openxmlformats.org/officeDocument/2006/relationships/footer" Target="footer8.xml"/><Relationship Id="rId33" Type="http://schemas.openxmlformats.org/officeDocument/2006/relationships/image" Target="media\image20.jpg"/><Relationship Id="rId34" Type="http://schemas.openxmlformats.org/officeDocument/2006/relationships/image" Target="media\image21.jpg"/><Relationship Id="rId35" Type="http://schemas.openxmlformats.org/officeDocument/2006/relationships/image" Target="media\image22.jpg"/><Relationship Id="rId36" Type="http://schemas.openxmlformats.org/officeDocument/2006/relationships/image" Target="media\image23.jpg"/><Relationship Id="rId37" Type="http://schemas.openxmlformats.org/officeDocument/2006/relationships/hyperlink" Target="http://www.youthbeyondblue.com" TargetMode="External"/><Relationship Id="rId38" Type="http://schemas.openxmlformats.org/officeDocument/2006/relationships/image" Target="media\image24.jpg"/><Relationship Id="rId39" Type="http://schemas.openxmlformats.org/officeDocument/2006/relationships/hyperlink" Target="mailto:bookings@motivationalmedia.org.au" TargetMode="External"/><Relationship Id="rId40" Type="http://schemas.openxmlformats.org/officeDocument/2006/relationships/image" Target="media\image25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